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043" w:rsidRDefault="00855043">
      <w:pPr>
        <w:spacing w:before="3" w:line="160" w:lineRule="exact"/>
        <w:rPr>
          <w:sz w:val="17"/>
          <w:szCs w:val="17"/>
        </w:rPr>
      </w:pPr>
    </w:p>
    <w:p w:rsidR="00855043" w:rsidRDefault="00B14868">
      <w:pPr>
        <w:tabs>
          <w:tab w:val="left" w:pos="3840"/>
          <w:tab w:val="left" w:pos="5220"/>
        </w:tabs>
        <w:ind w:left="113" w:right="459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Н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z w:val="22"/>
          <w:szCs w:val="22"/>
        </w:rPr>
        <w:t>Ц</w:t>
      </w:r>
      <w:r>
        <w:rPr>
          <w:rFonts w:ascii="Arial" w:eastAsia="Arial" w:hAnsi="Arial" w:cs="Arial"/>
          <w:b/>
          <w:spacing w:val="-1"/>
          <w:sz w:val="22"/>
          <w:szCs w:val="22"/>
        </w:rPr>
        <w:t>И</w:t>
      </w:r>
      <w:r>
        <w:rPr>
          <w:rFonts w:ascii="Arial" w:eastAsia="Arial" w:hAnsi="Arial" w:cs="Arial"/>
          <w:b/>
          <w:spacing w:val="1"/>
          <w:sz w:val="22"/>
          <w:szCs w:val="22"/>
        </w:rPr>
        <w:t>О</w:t>
      </w:r>
      <w:r>
        <w:rPr>
          <w:rFonts w:ascii="Arial" w:eastAsia="Arial" w:hAnsi="Arial" w:cs="Arial"/>
          <w:b/>
          <w:spacing w:val="4"/>
          <w:sz w:val="22"/>
          <w:szCs w:val="22"/>
        </w:rPr>
        <w:t>Н</w:t>
      </w:r>
      <w:r>
        <w:rPr>
          <w:rFonts w:ascii="Arial" w:eastAsia="Arial" w:hAnsi="Arial" w:cs="Arial"/>
          <w:b/>
          <w:spacing w:val="-8"/>
          <w:sz w:val="22"/>
          <w:szCs w:val="22"/>
        </w:rPr>
        <w:t>А</w:t>
      </w:r>
      <w:r>
        <w:rPr>
          <w:rFonts w:ascii="Arial" w:eastAsia="Arial" w:hAnsi="Arial" w:cs="Arial"/>
          <w:b/>
          <w:spacing w:val="3"/>
          <w:sz w:val="22"/>
          <w:szCs w:val="22"/>
        </w:rPr>
        <w:t>Л</w:t>
      </w:r>
      <w:r>
        <w:rPr>
          <w:rFonts w:ascii="Arial" w:eastAsia="Arial" w:hAnsi="Arial" w:cs="Arial"/>
          <w:b/>
          <w:spacing w:val="4"/>
          <w:sz w:val="22"/>
          <w:szCs w:val="22"/>
        </w:rPr>
        <w:t>Н</w:t>
      </w:r>
      <w:r>
        <w:rPr>
          <w:rFonts w:ascii="Arial" w:eastAsia="Arial" w:hAnsi="Arial" w:cs="Arial"/>
          <w:b/>
          <w:sz w:val="22"/>
          <w:szCs w:val="22"/>
        </w:rPr>
        <w:t>А</w:t>
      </w:r>
      <w:r>
        <w:rPr>
          <w:rFonts w:ascii="Arial" w:eastAsia="Arial" w:hAnsi="Arial" w:cs="Arial"/>
          <w:b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С</w:t>
      </w:r>
      <w:r>
        <w:rPr>
          <w:rFonts w:ascii="Arial" w:eastAsia="Arial" w:hAnsi="Arial" w:cs="Arial"/>
          <w:b/>
          <w:spacing w:val="1"/>
          <w:sz w:val="22"/>
          <w:szCs w:val="22"/>
        </w:rPr>
        <w:t>Л</w:t>
      </w:r>
      <w:r>
        <w:rPr>
          <w:rFonts w:ascii="Arial" w:eastAsia="Arial" w:hAnsi="Arial" w:cs="Arial"/>
          <w:b/>
          <w:spacing w:val="2"/>
          <w:sz w:val="22"/>
          <w:szCs w:val="22"/>
        </w:rPr>
        <w:t>У</w:t>
      </w:r>
      <w:r>
        <w:rPr>
          <w:rFonts w:ascii="Arial" w:eastAsia="Arial" w:hAnsi="Arial" w:cs="Arial"/>
          <w:b/>
          <w:sz w:val="22"/>
          <w:szCs w:val="22"/>
        </w:rPr>
        <w:t>Ж</w:t>
      </w:r>
      <w:r>
        <w:rPr>
          <w:rFonts w:ascii="Arial" w:eastAsia="Arial" w:hAnsi="Arial" w:cs="Arial"/>
          <w:b/>
          <w:spacing w:val="1"/>
          <w:sz w:val="22"/>
          <w:szCs w:val="22"/>
        </w:rPr>
        <w:t>Б</w:t>
      </w:r>
      <w:r>
        <w:rPr>
          <w:rFonts w:ascii="Arial" w:eastAsia="Arial" w:hAnsi="Arial" w:cs="Arial"/>
          <w:b/>
          <w:sz w:val="22"/>
          <w:szCs w:val="22"/>
        </w:rPr>
        <w:t>А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3"/>
          <w:sz w:val="22"/>
          <w:szCs w:val="22"/>
        </w:rPr>
        <w:t>З</w:t>
      </w:r>
      <w:r>
        <w:rPr>
          <w:rFonts w:ascii="Arial" w:eastAsia="Arial" w:hAnsi="Arial" w:cs="Arial"/>
          <w:b/>
          <w:sz w:val="22"/>
          <w:szCs w:val="22"/>
        </w:rPr>
        <w:t>А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3"/>
          <w:sz w:val="22"/>
          <w:szCs w:val="22"/>
        </w:rPr>
        <w:t>З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z w:val="22"/>
          <w:szCs w:val="22"/>
        </w:rPr>
        <w:t>П</w:t>
      </w:r>
      <w:r>
        <w:rPr>
          <w:rFonts w:ascii="Arial" w:eastAsia="Arial" w:hAnsi="Arial" w:cs="Arial"/>
          <w:b/>
          <w:spacing w:val="3"/>
          <w:sz w:val="22"/>
          <w:szCs w:val="22"/>
        </w:rPr>
        <w:t>О</w:t>
      </w:r>
      <w:r>
        <w:rPr>
          <w:rFonts w:ascii="Arial" w:eastAsia="Arial" w:hAnsi="Arial" w:cs="Arial"/>
          <w:b/>
          <w:spacing w:val="-4"/>
          <w:sz w:val="22"/>
          <w:szCs w:val="22"/>
        </w:rPr>
        <w:t>Ш</w:t>
      </w:r>
      <w:r>
        <w:rPr>
          <w:rFonts w:ascii="Arial" w:eastAsia="Arial" w:hAnsi="Arial" w:cs="Arial"/>
          <w:b/>
          <w:spacing w:val="3"/>
          <w:sz w:val="22"/>
          <w:szCs w:val="22"/>
        </w:rPr>
        <w:t>Љ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pacing w:val="4"/>
          <w:sz w:val="22"/>
          <w:szCs w:val="22"/>
        </w:rPr>
        <w:t>В</w:t>
      </w:r>
      <w:r>
        <w:rPr>
          <w:rFonts w:ascii="Arial" w:eastAsia="Arial" w:hAnsi="Arial" w:cs="Arial"/>
          <w:b/>
          <w:spacing w:val="-1"/>
          <w:sz w:val="22"/>
          <w:szCs w:val="22"/>
        </w:rPr>
        <w:t>А</w:t>
      </w:r>
      <w:r>
        <w:rPr>
          <w:rFonts w:ascii="Arial" w:eastAsia="Arial" w:hAnsi="Arial" w:cs="Arial"/>
          <w:b/>
          <w:sz w:val="22"/>
          <w:szCs w:val="22"/>
        </w:rPr>
        <w:t xml:space="preserve">ЊЕ </w:t>
      </w:r>
      <w:r>
        <w:rPr>
          <w:rFonts w:ascii="Arial" w:eastAsia="Arial" w:hAnsi="Arial" w:cs="Arial"/>
          <w:sz w:val="22"/>
          <w:szCs w:val="22"/>
        </w:rPr>
        <w:t>Ф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ла</w:t>
      </w:r>
      <w:r>
        <w:rPr>
          <w:rFonts w:ascii="Arial" w:eastAsia="Arial" w:hAnsi="Arial" w:cs="Arial"/>
          <w:sz w:val="22"/>
          <w:szCs w:val="22"/>
        </w:rPr>
        <w:t xml:space="preserve">: 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ab/>
      </w:r>
      <w:r>
        <w:rPr>
          <w:rFonts w:ascii="Arial" w:eastAsia="Arial" w:hAnsi="Arial" w:cs="Arial"/>
          <w:sz w:val="22"/>
          <w:szCs w:val="22"/>
          <w:u w:val="single" w:color="000000"/>
        </w:rPr>
        <w:tab/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Б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pacing w:val="2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 xml:space="preserve">: 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ab/>
      </w:r>
    </w:p>
    <w:p w:rsidR="00855043" w:rsidRDefault="00B14868">
      <w:pPr>
        <w:tabs>
          <w:tab w:val="left" w:pos="3060"/>
        </w:tabs>
        <w:spacing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>
        <w:rPr>
          <w:rFonts w:ascii="Arial" w:eastAsia="Arial" w:hAnsi="Arial" w:cs="Arial"/>
          <w:position w:val="-1"/>
          <w:sz w:val="22"/>
          <w:szCs w:val="22"/>
        </w:rPr>
        <w:t>м: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20" w:line="280" w:lineRule="exact"/>
        <w:rPr>
          <w:sz w:val="28"/>
          <w:szCs w:val="28"/>
        </w:rPr>
      </w:pPr>
    </w:p>
    <w:p w:rsidR="00855043" w:rsidRDefault="00B14868">
      <w:pPr>
        <w:spacing w:before="9" w:line="440" w:lineRule="exact"/>
        <w:ind w:left="4079" w:right="4081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b/>
          <w:position w:val="-1"/>
          <w:sz w:val="40"/>
          <w:szCs w:val="40"/>
        </w:rPr>
        <w:t>З</w:t>
      </w:r>
      <w:r>
        <w:rPr>
          <w:rFonts w:ascii="Arial" w:eastAsia="Arial" w:hAnsi="Arial" w:cs="Arial"/>
          <w:b/>
          <w:spacing w:val="2"/>
          <w:position w:val="-1"/>
          <w:sz w:val="40"/>
          <w:szCs w:val="40"/>
        </w:rPr>
        <w:t>А</w:t>
      </w:r>
      <w:r>
        <w:rPr>
          <w:rFonts w:ascii="Arial" w:eastAsia="Arial" w:hAnsi="Arial" w:cs="Arial"/>
          <w:b/>
          <w:position w:val="-1"/>
          <w:sz w:val="40"/>
          <w:szCs w:val="40"/>
        </w:rPr>
        <w:t>ХТ</w:t>
      </w:r>
      <w:r>
        <w:rPr>
          <w:rFonts w:ascii="Arial" w:eastAsia="Arial" w:hAnsi="Arial" w:cs="Arial"/>
          <w:b/>
          <w:spacing w:val="-4"/>
          <w:position w:val="-1"/>
          <w:sz w:val="40"/>
          <w:szCs w:val="40"/>
        </w:rPr>
        <w:t>Е</w:t>
      </w:r>
      <w:r>
        <w:rPr>
          <w:rFonts w:ascii="Arial" w:eastAsia="Arial" w:hAnsi="Arial" w:cs="Arial"/>
          <w:b/>
          <w:position w:val="-1"/>
          <w:sz w:val="40"/>
          <w:szCs w:val="40"/>
        </w:rPr>
        <w:t>В</w:t>
      </w:r>
    </w:p>
    <w:p w:rsidR="00855043" w:rsidRDefault="00855043">
      <w:pPr>
        <w:spacing w:before="10" w:line="220" w:lineRule="exact"/>
        <w:rPr>
          <w:sz w:val="22"/>
          <w:szCs w:val="22"/>
        </w:rPr>
      </w:pPr>
    </w:p>
    <w:p w:rsidR="00855043" w:rsidRDefault="00B14868">
      <w:pPr>
        <w:spacing w:before="32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а.)  </w:t>
      </w:r>
      <w:r>
        <w:rPr>
          <w:rFonts w:ascii="Arial" w:eastAsia="Arial" w:hAnsi="Arial" w:cs="Arial"/>
          <w:spacing w:val="1"/>
          <w:sz w:val="22"/>
          <w:szCs w:val="22"/>
        </w:rPr>
        <w:t>З</w:t>
      </w:r>
      <w:r>
        <w:rPr>
          <w:rFonts w:ascii="Arial" w:eastAsia="Arial" w:hAnsi="Arial" w:cs="Arial"/>
          <w:sz w:val="22"/>
          <w:szCs w:val="22"/>
        </w:rPr>
        <w:t>а и</w:t>
      </w:r>
      <w:r>
        <w:rPr>
          <w:rFonts w:ascii="Arial" w:eastAsia="Arial" w:hAnsi="Arial" w:cs="Arial"/>
          <w:spacing w:val="-3"/>
          <w:sz w:val="22"/>
          <w:szCs w:val="22"/>
        </w:rPr>
        <w:t>з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авање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1"/>
          <w:sz w:val="22"/>
          <w:szCs w:val="22"/>
        </w:rPr>
        <w:t>з</w:t>
      </w:r>
      <w:r>
        <w:rPr>
          <w:rFonts w:ascii="Arial" w:eastAsia="Arial" w:hAnsi="Arial" w:cs="Arial"/>
          <w:sz w:val="22"/>
          <w:szCs w:val="22"/>
        </w:rPr>
        <w:t>во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е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tabs>
          <w:tab w:val="left" w:pos="7340"/>
        </w:tabs>
        <w:spacing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б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.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) 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З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пр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ж</w:t>
      </w:r>
      <w:r>
        <w:rPr>
          <w:rFonts w:ascii="Arial" w:eastAsia="Arial" w:hAnsi="Arial" w:cs="Arial"/>
          <w:position w:val="-1"/>
          <w:sz w:val="22"/>
          <w:szCs w:val="22"/>
        </w:rPr>
        <w:t>ење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н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е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з</w:t>
      </w:r>
      <w:r>
        <w:rPr>
          <w:rFonts w:ascii="Arial" w:eastAsia="Arial" w:hAnsi="Arial" w:cs="Arial"/>
          <w:position w:val="-1"/>
          <w:sz w:val="22"/>
          <w:szCs w:val="22"/>
        </w:rPr>
        <w:t>в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>
        <w:rPr>
          <w:rFonts w:ascii="Arial" w:eastAsia="Arial" w:hAnsi="Arial" w:cs="Arial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бр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ј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2" w:line="140" w:lineRule="exact"/>
        <w:rPr>
          <w:sz w:val="15"/>
          <w:szCs w:val="15"/>
        </w:rPr>
      </w:pPr>
    </w:p>
    <w:p w:rsidR="00855043" w:rsidRDefault="00855043">
      <w:pPr>
        <w:spacing w:line="200" w:lineRule="exact"/>
      </w:pPr>
    </w:p>
    <w:p w:rsidR="00855043" w:rsidRDefault="00B14868">
      <w:pPr>
        <w:spacing w:before="18"/>
        <w:ind w:left="199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pacing w:val="4"/>
          <w:sz w:val="32"/>
          <w:szCs w:val="32"/>
        </w:rPr>
        <w:t>З</w:t>
      </w:r>
      <w:r>
        <w:rPr>
          <w:rFonts w:ascii="Arial" w:eastAsia="Arial" w:hAnsi="Arial" w:cs="Arial"/>
          <w:b/>
          <w:sz w:val="32"/>
          <w:szCs w:val="32"/>
        </w:rPr>
        <w:t>А</w:t>
      </w:r>
      <w:r>
        <w:rPr>
          <w:rFonts w:ascii="Arial" w:eastAsia="Arial" w:hAnsi="Arial" w:cs="Arial"/>
          <w:b/>
          <w:spacing w:val="-9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sz w:val="32"/>
          <w:szCs w:val="32"/>
        </w:rPr>
        <w:t>Н</w:t>
      </w:r>
      <w:r>
        <w:rPr>
          <w:rFonts w:ascii="Arial" w:eastAsia="Arial" w:hAnsi="Arial" w:cs="Arial"/>
          <w:b/>
          <w:spacing w:val="3"/>
          <w:sz w:val="32"/>
          <w:szCs w:val="32"/>
        </w:rPr>
        <w:t>Е</w:t>
      </w:r>
      <w:r>
        <w:rPr>
          <w:rFonts w:ascii="Arial" w:eastAsia="Arial" w:hAnsi="Arial" w:cs="Arial"/>
          <w:b/>
          <w:spacing w:val="4"/>
          <w:sz w:val="32"/>
          <w:szCs w:val="32"/>
        </w:rPr>
        <w:t>З</w:t>
      </w:r>
      <w:r>
        <w:rPr>
          <w:rFonts w:ascii="Arial" w:eastAsia="Arial" w:hAnsi="Arial" w:cs="Arial"/>
          <w:b/>
          <w:spacing w:val="-7"/>
          <w:sz w:val="32"/>
          <w:szCs w:val="32"/>
        </w:rPr>
        <w:t>А</w:t>
      </w:r>
      <w:r>
        <w:rPr>
          <w:rFonts w:ascii="Arial" w:eastAsia="Arial" w:hAnsi="Arial" w:cs="Arial"/>
          <w:b/>
          <w:spacing w:val="2"/>
          <w:sz w:val="32"/>
          <w:szCs w:val="32"/>
        </w:rPr>
        <w:t>В</w:t>
      </w:r>
      <w:r>
        <w:rPr>
          <w:rFonts w:ascii="Arial" w:eastAsia="Arial" w:hAnsi="Arial" w:cs="Arial"/>
          <w:b/>
          <w:sz w:val="32"/>
          <w:szCs w:val="32"/>
        </w:rPr>
        <w:t>И</w:t>
      </w:r>
      <w:r>
        <w:rPr>
          <w:rFonts w:ascii="Arial" w:eastAsia="Arial" w:hAnsi="Arial" w:cs="Arial"/>
          <w:b/>
          <w:spacing w:val="3"/>
          <w:sz w:val="32"/>
          <w:szCs w:val="32"/>
        </w:rPr>
        <w:t>С</w:t>
      </w:r>
      <w:r>
        <w:rPr>
          <w:rFonts w:ascii="Arial" w:eastAsia="Arial" w:hAnsi="Arial" w:cs="Arial"/>
          <w:b/>
          <w:spacing w:val="2"/>
          <w:sz w:val="32"/>
          <w:szCs w:val="32"/>
        </w:rPr>
        <w:t>Н</w:t>
      </w:r>
      <w:r>
        <w:rPr>
          <w:rFonts w:ascii="Arial" w:eastAsia="Arial" w:hAnsi="Arial" w:cs="Arial"/>
          <w:b/>
          <w:spacing w:val="-1"/>
          <w:sz w:val="32"/>
          <w:szCs w:val="32"/>
        </w:rPr>
        <w:t>О</w:t>
      </w:r>
      <w:r>
        <w:rPr>
          <w:rFonts w:ascii="Arial" w:eastAsia="Arial" w:hAnsi="Arial" w:cs="Arial"/>
          <w:b/>
          <w:sz w:val="32"/>
          <w:szCs w:val="32"/>
        </w:rPr>
        <w:t>Г</w:t>
      </w:r>
      <w:r>
        <w:rPr>
          <w:rFonts w:ascii="Arial" w:eastAsia="Arial" w:hAnsi="Arial" w:cs="Arial"/>
          <w:b/>
          <w:spacing w:val="-22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spacing w:val="1"/>
          <w:sz w:val="32"/>
          <w:szCs w:val="32"/>
        </w:rPr>
        <w:t>П</w:t>
      </w:r>
      <w:r>
        <w:rPr>
          <w:rFonts w:ascii="Arial" w:eastAsia="Arial" w:hAnsi="Arial" w:cs="Arial"/>
          <w:b/>
          <w:spacing w:val="3"/>
          <w:sz w:val="32"/>
          <w:szCs w:val="32"/>
        </w:rPr>
        <w:t>Р</w:t>
      </w:r>
      <w:r>
        <w:rPr>
          <w:rFonts w:ascii="Arial" w:eastAsia="Arial" w:hAnsi="Arial" w:cs="Arial"/>
          <w:b/>
          <w:spacing w:val="-1"/>
          <w:sz w:val="32"/>
          <w:szCs w:val="32"/>
        </w:rPr>
        <w:t>О</w:t>
      </w:r>
      <w:r>
        <w:rPr>
          <w:rFonts w:ascii="Arial" w:eastAsia="Arial" w:hAnsi="Arial" w:cs="Arial"/>
          <w:b/>
          <w:spacing w:val="1"/>
          <w:sz w:val="32"/>
          <w:szCs w:val="32"/>
        </w:rPr>
        <w:t>Ф</w:t>
      </w:r>
      <w:r>
        <w:rPr>
          <w:rFonts w:ascii="Arial" w:eastAsia="Arial" w:hAnsi="Arial" w:cs="Arial"/>
          <w:b/>
          <w:sz w:val="32"/>
          <w:szCs w:val="32"/>
        </w:rPr>
        <w:t>ЕС</w:t>
      </w:r>
      <w:r>
        <w:rPr>
          <w:rFonts w:ascii="Arial" w:eastAsia="Arial" w:hAnsi="Arial" w:cs="Arial"/>
          <w:b/>
          <w:spacing w:val="1"/>
          <w:sz w:val="32"/>
          <w:szCs w:val="32"/>
        </w:rPr>
        <w:t>ИО</w:t>
      </w:r>
      <w:r>
        <w:rPr>
          <w:rFonts w:ascii="Arial" w:eastAsia="Arial" w:hAnsi="Arial" w:cs="Arial"/>
          <w:b/>
          <w:spacing w:val="4"/>
          <w:sz w:val="32"/>
          <w:szCs w:val="32"/>
        </w:rPr>
        <w:t>Н</w:t>
      </w:r>
      <w:r>
        <w:rPr>
          <w:rFonts w:ascii="Arial" w:eastAsia="Arial" w:hAnsi="Arial" w:cs="Arial"/>
          <w:b/>
          <w:spacing w:val="-7"/>
          <w:sz w:val="32"/>
          <w:szCs w:val="32"/>
        </w:rPr>
        <w:t>А</w:t>
      </w:r>
      <w:r>
        <w:rPr>
          <w:rFonts w:ascii="Arial" w:eastAsia="Arial" w:hAnsi="Arial" w:cs="Arial"/>
          <w:b/>
          <w:spacing w:val="1"/>
          <w:sz w:val="32"/>
          <w:szCs w:val="32"/>
        </w:rPr>
        <w:t>Л</w:t>
      </w:r>
      <w:r>
        <w:rPr>
          <w:rFonts w:ascii="Arial" w:eastAsia="Arial" w:hAnsi="Arial" w:cs="Arial"/>
          <w:b/>
          <w:spacing w:val="7"/>
          <w:sz w:val="32"/>
          <w:szCs w:val="32"/>
        </w:rPr>
        <w:t>Ц</w:t>
      </w:r>
      <w:r>
        <w:rPr>
          <w:rFonts w:ascii="Arial" w:eastAsia="Arial" w:hAnsi="Arial" w:cs="Arial"/>
          <w:b/>
          <w:sz w:val="32"/>
          <w:szCs w:val="32"/>
        </w:rPr>
        <w:t>А</w:t>
      </w:r>
    </w:p>
    <w:p w:rsidR="00855043" w:rsidRDefault="00855043">
      <w:pPr>
        <w:spacing w:before="7" w:line="120" w:lineRule="exact"/>
        <w:rPr>
          <w:sz w:val="13"/>
          <w:szCs w:val="13"/>
        </w:rPr>
      </w:pP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855043" w:rsidRDefault="00B14868">
      <w:pPr>
        <w:ind w:left="11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ПО</w:t>
      </w:r>
      <w:r>
        <w:rPr>
          <w:rFonts w:ascii="Arial" w:eastAsia="Arial" w:hAnsi="Arial" w:cs="Arial"/>
          <w:b/>
          <w:spacing w:val="2"/>
          <w:sz w:val="24"/>
          <w:szCs w:val="24"/>
        </w:rPr>
        <w:t>Д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ЦИ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ПОД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 xml:space="preserve">ИОЦУ 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pacing w:val="-8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ХТЕ</w:t>
      </w:r>
      <w:r>
        <w:rPr>
          <w:rFonts w:ascii="Arial" w:eastAsia="Arial" w:hAnsi="Arial" w:cs="Arial"/>
          <w:b/>
          <w:spacing w:val="5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</w:p>
    <w:p w:rsidR="00855043" w:rsidRDefault="00855043">
      <w:pPr>
        <w:spacing w:before="6" w:line="100" w:lineRule="exact"/>
        <w:rPr>
          <w:sz w:val="10"/>
          <w:szCs w:val="10"/>
        </w:rPr>
      </w:pP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855043" w:rsidRDefault="00B14868">
      <w:pPr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а. П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ав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ц: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tabs>
          <w:tab w:val="left" w:pos="9640"/>
        </w:tabs>
        <w:spacing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position w:val="-1"/>
          <w:sz w:val="22"/>
          <w:szCs w:val="22"/>
        </w:rPr>
        <w:t>Н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зи</w:t>
      </w:r>
      <w:r>
        <w:rPr>
          <w:rFonts w:ascii="Arial" w:eastAsia="Arial" w:hAnsi="Arial" w:cs="Arial"/>
          <w:position w:val="-1"/>
          <w:sz w:val="22"/>
          <w:szCs w:val="22"/>
        </w:rPr>
        <w:t>в: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6" w:line="220" w:lineRule="exact"/>
        <w:rPr>
          <w:sz w:val="22"/>
          <w:szCs w:val="22"/>
        </w:rPr>
      </w:pPr>
    </w:p>
    <w:p w:rsidR="00855043" w:rsidRDefault="00B14868">
      <w:pPr>
        <w:tabs>
          <w:tab w:val="left" w:pos="546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ти</w:t>
      </w:r>
      <w:r>
        <w:rPr>
          <w:rFonts w:ascii="Arial" w:eastAsia="Arial" w:hAnsi="Arial" w:cs="Arial"/>
          <w:position w:val="-1"/>
          <w:sz w:val="22"/>
          <w:szCs w:val="22"/>
        </w:rPr>
        <w:t>чни бр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ј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6" w:line="220" w:lineRule="exact"/>
        <w:rPr>
          <w:sz w:val="22"/>
          <w:szCs w:val="22"/>
        </w:rPr>
      </w:pPr>
    </w:p>
    <w:p w:rsidR="00855043" w:rsidRDefault="00B14868">
      <w:pPr>
        <w:tabs>
          <w:tab w:val="left" w:pos="458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П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ИБ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spacing w:before="32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б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ај</w:t>
      </w:r>
      <w:r>
        <w:rPr>
          <w:rFonts w:ascii="Arial" w:eastAsia="Arial" w:hAnsi="Arial" w:cs="Arial"/>
          <w:sz w:val="22"/>
          <w:szCs w:val="22"/>
        </w:rPr>
        <w:t>њи ко</w:t>
      </w:r>
      <w:r>
        <w:rPr>
          <w:rFonts w:ascii="Arial" w:eastAsia="Arial" w:hAnsi="Arial" w:cs="Arial"/>
          <w:spacing w:val="-1"/>
          <w:sz w:val="22"/>
          <w:szCs w:val="22"/>
        </w:rPr>
        <w:t>ри</w:t>
      </w:r>
      <w:r>
        <w:rPr>
          <w:rFonts w:ascii="Arial" w:eastAsia="Arial" w:hAnsi="Arial" w:cs="Arial"/>
          <w:sz w:val="22"/>
          <w:szCs w:val="22"/>
        </w:rPr>
        <w:t>сник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у</w:t>
      </w:r>
      <w:r>
        <w:rPr>
          <w:rFonts w:ascii="Arial" w:eastAsia="Arial" w:hAnsi="Arial" w:cs="Arial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pacing w:val="1"/>
          <w:sz w:val="22"/>
          <w:szCs w:val="22"/>
        </w:rPr>
        <w:t>га</w:t>
      </w:r>
      <w:r>
        <w:rPr>
          <w:rFonts w:ascii="Arial" w:eastAsia="Arial" w:hAnsi="Arial" w:cs="Arial"/>
          <w:sz w:val="22"/>
          <w:szCs w:val="22"/>
        </w:rPr>
        <w:t>: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tabs>
          <w:tab w:val="left" w:pos="4560"/>
        </w:tabs>
        <w:spacing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И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е: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6" w:line="220" w:lineRule="exact"/>
        <w:rPr>
          <w:sz w:val="22"/>
          <w:szCs w:val="22"/>
        </w:rPr>
      </w:pPr>
    </w:p>
    <w:p w:rsidR="00855043" w:rsidRDefault="00B14868">
      <w:pPr>
        <w:tabs>
          <w:tab w:val="left" w:pos="502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П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зим</w:t>
      </w:r>
      <w:r>
        <w:rPr>
          <w:rFonts w:ascii="Arial" w:eastAsia="Arial" w:hAnsi="Arial" w:cs="Arial"/>
          <w:position w:val="-1"/>
          <w:sz w:val="22"/>
          <w:szCs w:val="22"/>
        </w:rPr>
        <w:t>е: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3" w:line="220" w:lineRule="exact"/>
        <w:rPr>
          <w:sz w:val="22"/>
          <w:szCs w:val="22"/>
        </w:rPr>
      </w:pPr>
    </w:p>
    <w:p w:rsidR="00855043" w:rsidRDefault="00B14868">
      <w:pPr>
        <w:tabs>
          <w:tab w:val="left" w:pos="468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Ј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М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Б</w:t>
      </w:r>
      <w:r>
        <w:rPr>
          <w:rFonts w:ascii="Arial" w:eastAsia="Arial" w:hAnsi="Arial" w:cs="Arial"/>
          <w:position w:val="-1"/>
          <w:sz w:val="22"/>
          <w:szCs w:val="22"/>
        </w:rPr>
        <w:t>Г: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20" w:line="260" w:lineRule="exact"/>
        <w:rPr>
          <w:sz w:val="26"/>
          <w:szCs w:val="26"/>
        </w:rPr>
      </w:pPr>
    </w:p>
    <w:p w:rsidR="00855043" w:rsidRDefault="00B14868">
      <w:pPr>
        <w:tabs>
          <w:tab w:val="left" w:pos="9720"/>
        </w:tabs>
        <w:spacing w:before="32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ед</w:t>
      </w:r>
      <w:r>
        <w:rPr>
          <w:rFonts w:ascii="Arial" w:eastAsia="Arial" w:hAnsi="Arial" w:cs="Arial"/>
          <w:spacing w:val="-3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шт</w:t>
      </w:r>
      <w:r>
        <w:rPr>
          <w:rFonts w:ascii="Arial" w:eastAsia="Arial" w:hAnsi="Arial" w:cs="Arial"/>
          <w:spacing w:val="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 xml:space="preserve">: 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ab/>
      </w:r>
    </w:p>
    <w:p w:rsidR="00855043" w:rsidRDefault="00B14868">
      <w:pPr>
        <w:spacing w:line="240" w:lineRule="exact"/>
        <w:ind w:left="421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(г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1"/>
          <w:sz w:val="22"/>
          <w:szCs w:val="22"/>
        </w:rPr>
        <w:t>ш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н</w:t>
      </w:r>
      <w:r>
        <w:rPr>
          <w:rFonts w:ascii="Arial" w:eastAsia="Arial" w:hAnsi="Arial" w:cs="Arial"/>
          <w:spacing w:val="-2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ца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и бр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-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)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tabs>
          <w:tab w:val="left" w:pos="4580"/>
        </w:tabs>
        <w:spacing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3. 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>
        <w:rPr>
          <w:rFonts w:ascii="Arial" w:eastAsia="Arial" w:hAnsi="Arial" w:cs="Arial"/>
          <w:position w:val="-1"/>
          <w:sz w:val="22"/>
          <w:szCs w:val="22"/>
        </w:rPr>
        <w:t>еф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н: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tabs>
          <w:tab w:val="left" w:pos="970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4.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П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ж</w:t>
      </w:r>
      <w:r>
        <w:rPr>
          <w:rFonts w:ascii="Arial" w:eastAsia="Arial" w:hAnsi="Arial" w:cs="Arial"/>
          <w:position w:val="-1"/>
          <w:sz w:val="22"/>
          <w:szCs w:val="22"/>
        </w:rPr>
        <w:t>на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position w:val="-1"/>
          <w:sz w:val="22"/>
          <w:szCs w:val="22"/>
        </w:rPr>
        <w:t>нос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т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tabs>
          <w:tab w:val="left" w:pos="670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5.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>
        <w:rPr>
          <w:rFonts w:ascii="Arial" w:eastAsia="Arial" w:hAnsi="Arial" w:cs="Arial"/>
          <w:position w:val="-1"/>
          <w:sz w:val="22"/>
          <w:szCs w:val="22"/>
        </w:rPr>
        <w:t>м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почет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к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н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г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нос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line="280" w:lineRule="exact"/>
        <w:rPr>
          <w:sz w:val="28"/>
          <w:szCs w:val="28"/>
        </w:rPr>
      </w:pPr>
    </w:p>
    <w:p w:rsidR="00855043" w:rsidRDefault="00B14868">
      <w:pPr>
        <w:tabs>
          <w:tab w:val="left" w:pos="8060"/>
        </w:tabs>
        <w:spacing w:before="32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д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на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к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 xml:space="preserve">и 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е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з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-3"/>
          <w:sz w:val="22"/>
          <w:szCs w:val="22"/>
        </w:rPr>
        <w:t>к</w:t>
      </w:r>
      <w:r>
        <w:rPr>
          <w:rFonts w:ascii="Arial" w:eastAsia="Arial" w:hAnsi="Arial" w:cs="Arial"/>
          <w:spacing w:val="-1"/>
          <w:sz w:val="22"/>
          <w:szCs w:val="22"/>
        </w:rPr>
        <w:t>љ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чен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z w:val="22"/>
          <w:szCs w:val="22"/>
        </w:rPr>
        <w:t>ово</w:t>
      </w:r>
      <w:r>
        <w:rPr>
          <w:rFonts w:ascii="Arial" w:eastAsia="Arial" w:hAnsi="Arial" w:cs="Arial"/>
          <w:spacing w:val="2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: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ab/>
      </w:r>
    </w:p>
    <w:p w:rsidR="00855043" w:rsidRDefault="00B14868">
      <w:pPr>
        <w:spacing w:line="240" w:lineRule="exact"/>
        <w:ind w:left="4395"/>
        <w:rPr>
          <w:rFonts w:ascii="Arial" w:eastAsia="Arial" w:hAnsi="Arial" w:cs="Arial"/>
          <w:sz w:val="22"/>
          <w:szCs w:val="22"/>
        </w:rPr>
        <w:sectPr w:rsidR="00855043">
          <w:headerReference w:type="default" r:id="rId8"/>
          <w:pgSz w:w="11920" w:h="16840"/>
          <w:pgMar w:top="940" w:right="1020" w:bottom="280" w:left="1020" w:header="743" w:footer="0" w:gutter="0"/>
          <w:cols w:space="720"/>
        </w:sectPr>
      </w:pP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 xml:space="preserve">:                         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:</w:t>
      </w:r>
    </w:p>
    <w:p w:rsidR="00855043" w:rsidRDefault="00855043">
      <w:pPr>
        <w:spacing w:before="4" w:line="140" w:lineRule="exact"/>
        <w:rPr>
          <w:sz w:val="14"/>
          <w:szCs w:val="14"/>
        </w:rPr>
      </w:pPr>
    </w:p>
    <w:p w:rsidR="00855043" w:rsidRDefault="00B14868">
      <w:pPr>
        <w:spacing w:before="29"/>
        <w:ind w:left="11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ПО</w:t>
      </w:r>
      <w:r>
        <w:rPr>
          <w:rFonts w:ascii="Arial" w:eastAsia="Arial" w:hAnsi="Arial" w:cs="Arial"/>
          <w:b/>
          <w:spacing w:val="2"/>
          <w:sz w:val="24"/>
          <w:szCs w:val="24"/>
        </w:rPr>
        <w:t>Д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ЦИ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СТ</w:t>
      </w:r>
      <w:r>
        <w:rPr>
          <w:rFonts w:ascii="Arial" w:eastAsia="Arial" w:hAnsi="Arial" w:cs="Arial"/>
          <w:b/>
          <w:spacing w:val="5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У НЕ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ВИ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НОМ П</w:t>
      </w:r>
      <w:r>
        <w:rPr>
          <w:rFonts w:ascii="Arial" w:eastAsia="Arial" w:hAnsi="Arial" w:cs="Arial"/>
          <w:b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3"/>
          <w:sz w:val="24"/>
          <w:szCs w:val="24"/>
        </w:rPr>
        <w:t>Ф</w:t>
      </w:r>
      <w:r>
        <w:rPr>
          <w:rFonts w:ascii="Arial" w:eastAsia="Arial" w:hAnsi="Arial" w:cs="Arial"/>
          <w:b/>
          <w:sz w:val="24"/>
          <w:szCs w:val="24"/>
        </w:rPr>
        <w:t>ЕСИО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Л</w:t>
      </w:r>
      <w:r>
        <w:rPr>
          <w:rFonts w:ascii="Arial" w:eastAsia="Arial" w:hAnsi="Arial" w:cs="Arial"/>
          <w:b/>
          <w:spacing w:val="2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У</w:t>
      </w:r>
    </w:p>
    <w:p w:rsidR="00855043" w:rsidRDefault="00855043">
      <w:pPr>
        <w:spacing w:before="9" w:line="100" w:lineRule="exact"/>
        <w:rPr>
          <w:sz w:val="10"/>
          <w:szCs w:val="10"/>
        </w:rPr>
      </w:pP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855043" w:rsidRDefault="00B14868">
      <w:pPr>
        <w:tabs>
          <w:tab w:val="left" w:pos="4080"/>
        </w:tabs>
        <w:spacing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1.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И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line="280" w:lineRule="exact"/>
        <w:rPr>
          <w:sz w:val="28"/>
          <w:szCs w:val="28"/>
        </w:rPr>
      </w:pPr>
    </w:p>
    <w:p w:rsidR="00855043" w:rsidRDefault="00B14868">
      <w:pPr>
        <w:tabs>
          <w:tab w:val="left" w:pos="456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2.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П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зим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е: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tabs>
          <w:tab w:val="left" w:pos="588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3.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И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ј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н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г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љ</w:t>
      </w:r>
      <w:r>
        <w:rPr>
          <w:rFonts w:ascii="Arial" w:eastAsia="Arial" w:hAnsi="Arial" w:cs="Arial"/>
          <w:position w:val="-1"/>
          <w:sz w:val="22"/>
          <w:szCs w:val="22"/>
        </w:rPr>
        <w:t>а:</w:t>
      </w:r>
      <w:r>
        <w:rPr>
          <w:rFonts w:ascii="Arial" w:eastAsia="Arial" w:hAnsi="Arial" w:cs="Arial"/>
          <w:spacing w:val="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spacing w:before="32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 xml:space="preserve">:         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а.)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м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 xml:space="preserve">шки                 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б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ж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нски</w:t>
      </w:r>
    </w:p>
    <w:p w:rsidR="00855043" w:rsidRDefault="00855043">
      <w:pPr>
        <w:spacing w:before="5" w:line="100" w:lineRule="exact"/>
        <w:rPr>
          <w:sz w:val="10"/>
          <w:szCs w:val="10"/>
        </w:rPr>
      </w:pP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855043" w:rsidRDefault="00B14868">
      <w:pPr>
        <w:tabs>
          <w:tab w:val="left" w:pos="6600"/>
        </w:tabs>
        <w:spacing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5.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н</w:t>
      </w:r>
      <w:r>
        <w:rPr>
          <w:rFonts w:ascii="Arial" w:eastAsia="Arial" w:hAnsi="Arial" w:cs="Arial"/>
          <w:position w:val="-1"/>
          <w:sz w:val="22"/>
          <w:szCs w:val="22"/>
        </w:rPr>
        <w:t>,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position w:val="-1"/>
          <w:sz w:val="22"/>
          <w:szCs w:val="22"/>
        </w:rPr>
        <w:t>сец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и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г</w:t>
      </w:r>
      <w:r>
        <w:rPr>
          <w:rFonts w:ascii="Arial" w:eastAsia="Arial" w:hAnsi="Arial" w:cs="Arial"/>
          <w:position w:val="-1"/>
          <w:sz w:val="22"/>
          <w:szCs w:val="22"/>
        </w:rPr>
        <w:t>одина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ђ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е</w:t>
      </w:r>
      <w:r>
        <w:rPr>
          <w:rFonts w:ascii="Arial" w:eastAsia="Arial" w:hAnsi="Arial" w:cs="Arial"/>
          <w:position w:val="-1"/>
          <w:sz w:val="22"/>
          <w:szCs w:val="22"/>
        </w:rPr>
        <w:t>ња: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tabs>
          <w:tab w:val="left" w:pos="970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6.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ес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о и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ж</w:t>
      </w:r>
      <w:r>
        <w:rPr>
          <w:rFonts w:ascii="Arial" w:eastAsia="Arial" w:hAnsi="Arial" w:cs="Arial"/>
          <w:position w:val="-1"/>
          <w:sz w:val="22"/>
          <w:szCs w:val="22"/>
        </w:rPr>
        <w:t>ава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ђ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position w:val="-1"/>
          <w:sz w:val="22"/>
          <w:szCs w:val="22"/>
        </w:rPr>
        <w:t>ња: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line="280" w:lineRule="exact"/>
        <w:rPr>
          <w:sz w:val="28"/>
          <w:szCs w:val="28"/>
        </w:rPr>
      </w:pPr>
    </w:p>
    <w:p w:rsidR="00855043" w:rsidRDefault="00B14868">
      <w:pPr>
        <w:tabs>
          <w:tab w:val="left" w:pos="790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7.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Д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ж</w:t>
      </w:r>
      <w:r>
        <w:rPr>
          <w:rFonts w:ascii="Arial" w:eastAsia="Arial" w:hAnsi="Arial" w:cs="Arial"/>
          <w:position w:val="-1"/>
          <w:sz w:val="22"/>
          <w:szCs w:val="22"/>
        </w:rPr>
        <w:t>ав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љ</w:t>
      </w:r>
      <w:r>
        <w:rPr>
          <w:rFonts w:ascii="Arial" w:eastAsia="Arial" w:hAnsi="Arial" w:cs="Arial"/>
          <w:position w:val="-1"/>
          <w:sz w:val="22"/>
          <w:szCs w:val="22"/>
        </w:rPr>
        <w:t>анс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т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во: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spacing w:before="32"/>
        <w:ind w:left="76" w:right="3289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3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тна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права за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3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ан</w:t>
      </w:r>
      <w:r>
        <w:rPr>
          <w:rFonts w:ascii="Arial" w:eastAsia="Arial" w:hAnsi="Arial" w:cs="Arial"/>
          <w:spacing w:val="1"/>
          <w:sz w:val="22"/>
          <w:szCs w:val="22"/>
        </w:rPr>
        <w:t>ц</w:t>
      </w:r>
      <w:r>
        <w:rPr>
          <w:rFonts w:ascii="Arial" w:eastAsia="Arial" w:hAnsi="Arial" w:cs="Arial"/>
          <w:sz w:val="22"/>
          <w:szCs w:val="22"/>
        </w:rPr>
        <w:t>а,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носно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-2"/>
          <w:sz w:val="22"/>
          <w:szCs w:val="22"/>
        </w:rPr>
        <w:t>ч</w:t>
      </w:r>
      <w:r>
        <w:rPr>
          <w:rFonts w:ascii="Arial" w:eastAsia="Arial" w:hAnsi="Arial" w:cs="Arial"/>
          <w:sz w:val="22"/>
          <w:szCs w:val="22"/>
        </w:rPr>
        <w:t>на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т</w:t>
      </w:r>
      <w:r>
        <w:rPr>
          <w:rFonts w:ascii="Arial" w:eastAsia="Arial" w:hAnsi="Arial" w:cs="Arial"/>
          <w:sz w:val="22"/>
          <w:szCs w:val="22"/>
        </w:rPr>
        <w:t>а за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н</w:t>
      </w:r>
      <w:r>
        <w:rPr>
          <w:rFonts w:ascii="Arial" w:eastAsia="Arial" w:hAnsi="Arial" w:cs="Arial"/>
          <w:spacing w:val="1"/>
          <w:sz w:val="22"/>
          <w:szCs w:val="22"/>
        </w:rPr>
        <w:t>ц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: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tabs>
          <w:tab w:val="left" w:pos="5800"/>
        </w:tabs>
        <w:spacing w:line="240" w:lineRule="exact"/>
        <w:ind w:left="797" w:right="3977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г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>ст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рс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к</w:t>
      </w:r>
      <w:r>
        <w:rPr>
          <w:rFonts w:ascii="Arial" w:eastAsia="Arial" w:hAnsi="Arial" w:cs="Arial"/>
          <w:position w:val="-1"/>
          <w:sz w:val="22"/>
          <w:szCs w:val="22"/>
        </w:rPr>
        <w:t>и бр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ј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3" w:line="220" w:lineRule="exact"/>
        <w:rPr>
          <w:sz w:val="22"/>
          <w:szCs w:val="22"/>
        </w:rPr>
      </w:pPr>
    </w:p>
    <w:p w:rsidR="00855043" w:rsidRDefault="00B14868">
      <w:pPr>
        <w:tabs>
          <w:tab w:val="left" w:pos="582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>
        <w:rPr>
          <w:rFonts w:ascii="Arial" w:eastAsia="Arial" w:hAnsi="Arial" w:cs="Arial"/>
          <w:position w:val="-1"/>
          <w:sz w:val="22"/>
          <w:szCs w:val="22"/>
        </w:rPr>
        <w:t>м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>здавањ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6" w:line="220" w:lineRule="exact"/>
        <w:rPr>
          <w:sz w:val="22"/>
          <w:szCs w:val="22"/>
        </w:rPr>
      </w:pPr>
    </w:p>
    <w:p w:rsidR="00855043" w:rsidRDefault="00B14868">
      <w:pPr>
        <w:tabs>
          <w:tab w:val="left" w:pos="582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ес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т</w:t>
      </w:r>
      <w:r>
        <w:rPr>
          <w:rFonts w:ascii="Arial" w:eastAsia="Arial" w:hAnsi="Arial" w:cs="Arial"/>
          <w:position w:val="-1"/>
          <w:sz w:val="22"/>
          <w:szCs w:val="22"/>
        </w:rPr>
        <w:t>о и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з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ав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ња: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before="6" w:line="220" w:lineRule="exact"/>
        <w:rPr>
          <w:sz w:val="22"/>
          <w:szCs w:val="22"/>
        </w:rPr>
      </w:pPr>
    </w:p>
    <w:p w:rsidR="00855043" w:rsidRDefault="00B14868">
      <w:pPr>
        <w:tabs>
          <w:tab w:val="left" w:pos="5220"/>
        </w:tabs>
        <w:spacing w:before="32" w:line="240" w:lineRule="exact"/>
        <w:ind w:left="83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>чни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бр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ј: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tabs>
          <w:tab w:val="left" w:pos="970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9.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Б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ј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д</w:t>
      </w:r>
      <w:r>
        <w:rPr>
          <w:rFonts w:ascii="Arial" w:eastAsia="Arial" w:hAnsi="Arial" w:cs="Arial"/>
          <w:position w:val="-1"/>
          <w:sz w:val="22"/>
          <w:szCs w:val="22"/>
        </w:rPr>
        <w:t>обр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position w:val="-1"/>
          <w:sz w:val="22"/>
          <w:szCs w:val="22"/>
        </w:rPr>
        <w:t>ња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за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п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>вре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ени бо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вак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ст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н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ц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а у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position w:val="-1"/>
          <w:sz w:val="22"/>
          <w:szCs w:val="22"/>
        </w:rPr>
        <w:t>еп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>
        <w:rPr>
          <w:rFonts w:ascii="Arial" w:eastAsia="Arial" w:hAnsi="Arial" w:cs="Arial"/>
          <w:position w:val="-1"/>
          <w:sz w:val="22"/>
          <w:szCs w:val="22"/>
        </w:rPr>
        <w:t>б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ци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С</w:t>
      </w:r>
      <w:r>
        <w:rPr>
          <w:rFonts w:ascii="Arial" w:eastAsia="Arial" w:hAnsi="Arial" w:cs="Arial"/>
          <w:position w:val="-1"/>
          <w:sz w:val="22"/>
          <w:szCs w:val="22"/>
        </w:rPr>
        <w:t>рб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и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ј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и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line="280" w:lineRule="exact"/>
        <w:rPr>
          <w:sz w:val="28"/>
          <w:szCs w:val="28"/>
        </w:rPr>
      </w:pPr>
    </w:p>
    <w:p w:rsidR="00855043" w:rsidRDefault="00B14868">
      <w:pPr>
        <w:tabs>
          <w:tab w:val="left" w:pos="974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1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0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.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З</w:t>
      </w:r>
      <w:r>
        <w:rPr>
          <w:rFonts w:ascii="Arial" w:eastAsia="Arial" w:hAnsi="Arial" w:cs="Arial"/>
          <w:position w:val="-1"/>
          <w:sz w:val="22"/>
          <w:szCs w:val="22"/>
        </w:rPr>
        <w:t>ан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им</w:t>
      </w:r>
      <w:r>
        <w:rPr>
          <w:rFonts w:ascii="Arial" w:eastAsia="Arial" w:hAnsi="Arial" w:cs="Arial"/>
          <w:position w:val="-1"/>
          <w:sz w:val="22"/>
          <w:szCs w:val="22"/>
        </w:rPr>
        <w:t>ањ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е</w:t>
      </w:r>
      <w:r>
        <w:rPr>
          <w:rFonts w:ascii="Arial" w:eastAsia="Arial" w:hAnsi="Arial" w:cs="Arial"/>
          <w:position w:val="-1"/>
          <w:sz w:val="22"/>
          <w:szCs w:val="22"/>
        </w:rPr>
        <w:t>: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B14868">
      <w:pPr>
        <w:tabs>
          <w:tab w:val="left" w:pos="962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1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1</w:t>
      </w:r>
      <w:r>
        <w:rPr>
          <w:rFonts w:ascii="Arial" w:eastAsia="Arial" w:hAnsi="Arial" w:cs="Arial"/>
          <w:position w:val="-1"/>
          <w:sz w:val="22"/>
          <w:szCs w:val="22"/>
        </w:rPr>
        <w:t>.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С</w:t>
      </w:r>
      <w:r>
        <w:rPr>
          <w:rFonts w:ascii="Arial" w:eastAsia="Arial" w:hAnsi="Arial" w:cs="Arial"/>
          <w:position w:val="-1"/>
          <w:sz w:val="22"/>
          <w:szCs w:val="22"/>
        </w:rPr>
        <w:t>т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>
        <w:rPr>
          <w:rFonts w:ascii="Arial" w:eastAsia="Arial" w:hAnsi="Arial" w:cs="Arial"/>
          <w:position w:val="-1"/>
          <w:sz w:val="22"/>
          <w:szCs w:val="22"/>
        </w:rPr>
        <w:t>ча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спре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м</w:t>
      </w:r>
      <w:r>
        <w:rPr>
          <w:rFonts w:ascii="Arial" w:eastAsia="Arial" w:hAnsi="Arial" w:cs="Arial"/>
          <w:position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/ ни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в</w:t>
      </w:r>
      <w:r>
        <w:rPr>
          <w:rFonts w:ascii="Arial" w:eastAsia="Arial" w:hAnsi="Arial" w:cs="Arial"/>
          <w:position w:val="-1"/>
          <w:sz w:val="22"/>
          <w:szCs w:val="22"/>
        </w:rPr>
        <w:t>о о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б</w:t>
      </w:r>
      <w:r>
        <w:rPr>
          <w:rFonts w:ascii="Arial" w:eastAsia="Arial" w:hAnsi="Arial" w:cs="Arial"/>
          <w:position w:val="-1"/>
          <w:sz w:val="22"/>
          <w:szCs w:val="22"/>
        </w:rPr>
        <w:t>р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з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о</w:t>
      </w:r>
      <w:r>
        <w:rPr>
          <w:rFonts w:ascii="Arial" w:eastAsia="Arial" w:hAnsi="Arial" w:cs="Arial"/>
          <w:position w:val="-1"/>
          <w:sz w:val="22"/>
          <w:szCs w:val="22"/>
        </w:rPr>
        <w:t>в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>њ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а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: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before="18" w:line="260" w:lineRule="exact"/>
        <w:rPr>
          <w:sz w:val="26"/>
          <w:szCs w:val="26"/>
        </w:rPr>
      </w:pPr>
    </w:p>
    <w:p w:rsidR="00855043" w:rsidRDefault="006C3ECB">
      <w:pPr>
        <w:tabs>
          <w:tab w:val="left" w:pos="9720"/>
        </w:tabs>
        <w:spacing w:before="32" w:line="240" w:lineRule="exact"/>
        <w:ind w:left="113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496570</wp:posOffset>
                </wp:positionV>
                <wp:extent cx="5905500" cy="0"/>
                <wp:effectExtent l="9525" t="10795" r="9525" b="825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0"/>
                          <a:chOff x="1440" y="782"/>
                          <a:chExt cx="93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440" y="782"/>
                            <a:ext cx="9300" cy="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9300"/>
                              <a:gd name="T2" fmla="+- 0 10741 1440"/>
                              <a:gd name="T3" fmla="*/ T2 w 93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00">
                                <a:moveTo>
                                  <a:pt x="0" y="0"/>
                                </a:moveTo>
                                <a:lnTo>
                                  <a:pt x="9301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52BB7" id="Group 4" o:spid="_x0000_s1026" style="position:absolute;margin-left:1in;margin-top:39.1pt;width:465pt;height:0;z-index:-251659264;mso-position-horizontal-relative:page" coordorigin="1440,782" coordsize="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">
                <v:shape id="Freeform 5" o:spid="_x0000_s1027" style="position:absolute;left:1440;top:782;width:9300;height:0;visibility:visible;mso-wrap-style:square;v-text-anchor:top" coordsize="93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PLbcUA&#10;AADaAAAADwAAAGRycy9kb3ducmV2LnhtbESP3WrCQBSE74W+w3IK3unGQqumrlIKQhWqNP5A7w7Z&#10;Y5K6ezZkV5O+fVcQejnMzDfMbNFZI67U+MqxgtEwAUGcO11xoWC/Ww4mIHxA1mgck4Jf8rCYP/Rm&#10;mGrX8hdds1CICGGfooIyhDqV0uclWfRDVxNH7+QaiyHKppC6wTbCrZFPSfIiLVYcF0qs6b2k/Jxd&#10;rILpaHlYTcZH972lzak1P/v1pzkr1X/s3l5BBOrCf/je/tAKnuF2Jd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U8ttxQAAANoAAAAPAAAAAAAAAAAAAAAAAJgCAABkcnMv&#10;ZG93bnJldi54bWxQSwUGAAAAAAQABAD1AAAAigMAAAAA&#10;" path="m,l9301,e" filled="f" strokeweight=".24536mm">
                  <v:path arrowok="t" o:connecttype="custom" o:connectlocs="0,0;9301,0" o:connectangles="0,0"/>
                </v:shape>
                <w10:wrap anchorx="page"/>
              </v:group>
            </w:pict>
          </mc:Fallback>
        </mc:AlternateContent>
      </w:r>
      <w:r w:rsidR="00B14868">
        <w:rPr>
          <w:rFonts w:ascii="Arial" w:eastAsia="Arial" w:hAnsi="Arial" w:cs="Arial"/>
          <w:position w:val="-1"/>
          <w:sz w:val="22"/>
          <w:szCs w:val="22"/>
        </w:rPr>
        <w:t>12.</w:t>
      </w:r>
      <w:r w:rsidR="00B14868"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 w:rsidR="00B14868">
        <w:rPr>
          <w:rFonts w:ascii="Arial" w:eastAsia="Arial" w:hAnsi="Arial" w:cs="Arial"/>
          <w:position w:val="-1"/>
          <w:sz w:val="22"/>
          <w:szCs w:val="22"/>
        </w:rPr>
        <w:t>П</w:t>
      </w:r>
      <w:r w:rsidR="00B14868">
        <w:rPr>
          <w:rFonts w:ascii="Arial" w:eastAsia="Arial" w:hAnsi="Arial" w:cs="Arial"/>
          <w:spacing w:val="-1"/>
          <w:position w:val="-1"/>
          <w:sz w:val="22"/>
          <w:szCs w:val="22"/>
        </w:rPr>
        <w:t>о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>с</w:t>
      </w:r>
      <w:r w:rsidR="00B14868"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 w:rsidR="00B14868">
        <w:rPr>
          <w:rFonts w:ascii="Arial" w:eastAsia="Arial" w:hAnsi="Arial" w:cs="Arial"/>
          <w:position w:val="-1"/>
          <w:sz w:val="22"/>
          <w:szCs w:val="22"/>
        </w:rPr>
        <w:t>ови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14868">
        <w:rPr>
          <w:rFonts w:ascii="Arial" w:eastAsia="Arial" w:hAnsi="Arial" w:cs="Arial"/>
          <w:spacing w:val="-1"/>
          <w:position w:val="-1"/>
          <w:sz w:val="22"/>
          <w:szCs w:val="22"/>
        </w:rPr>
        <w:t>к</w:t>
      </w:r>
      <w:r w:rsidR="00B14868">
        <w:rPr>
          <w:rFonts w:ascii="Arial" w:eastAsia="Arial" w:hAnsi="Arial" w:cs="Arial"/>
          <w:position w:val="-1"/>
          <w:sz w:val="22"/>
          <w:szCs w:val="22"/>
        </w:rPr>
        <w:t>о</w:t>
      </w:r>
      <w:r w:rsidR="00B14868">
        <w:rPr>
          <w:rFonts w:ascii="Arial" w:eastAsia="Arial" w:hAnsi="Arial" w:cs="Arial"/>
          <w:spacing w:val="1"/>
          <w:position w:val="-1"/>
          <w:sz w:val="22"/>
          <w:szCs w:val="22"/>
        </w:rPr>
        <w:t>ј</w:t>
      </w:r>
      <w:r w:rsidR="00B14868">
        <w:rPr>
          <w:rFonts w:ascii="Arial" w:eastAsia="Arial" w:hAnsi="Arial" w:cs="Arial"/>
          <w:position w:val="-1"/>
          <w:sz w:val="22"/>
          <w:szCs w:val="22"/>
        </w:rPr>
        <w:t>е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14868">
        <w:rPr>
          <w:rFonts w:ascii="Arial" w:eastAsia="Arial" w:hAnsi="Arial" w:cs="Arial"/>
          <w:position w:val="-1"/>
          <w:sz w:val="22"/>
          <w:szCs w:val="22"/>
        </w:rPr>
        <w:t>обав</w:t>
      </w:r>
      <w:r w:rsidR="00B14868">
        <w:rPr>
          <w:rFonts w:ascii="Arial" w:eastAsia="Arial" w:hAnsi="Arial" w:cs="Arial"/>
          <w:spacing w:val="-3"/>
          <w:position w:val="-1"/>
          <w:sz w:val="22"/>
          <w:szCs w:val="22"/>
        </w:rPr>
        <w:t>љ</w:t>
      </w:r>
      <w:r w:rsidR="00B14868">
        <w:rPr>
          <w:rFonts w:ascii="Arial" w:eastAsia="Arial" w:hAnsi="Arial" w:cs="Arial"/>
          <w:position w:val="-1"/>
          <w:sz w:val="22"/>
          <w:szCs w:val="22"/>
        </w:rPr>
        <w:t>а /</w:t>
      </w:r>
      <w:r w:rsidR="00B14868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 w:rsidR="00B14868">
        <w:rPr>
          <w:rFonts w:ascii="Arial" w:eastAsia="Arial" w:hAnsi="Arial" w:cs="Arial"/>
          <w:position w:val="-1"/>
          <w:sz w:val="22"/>
          <w:szCs w:val="22"/>
        </w:rPr>
        <w:t>с</w:t>
      </w:r>
      <w:r w:rsidR="00B14868">
        <w:rPr>
          <w:rFonts w:ascii="Arial" w:eastAsia="Arial" w:hAnsi="Arial" w:cs="Arial"/>
          <w:spacing w:val="1"/>
          <w:position w:val="-1"/>
          <w:sz w:val="22"/>
          <w:szCs w:val="22"/>
        </w:rPr>
        <w:t>л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>у</w:t>
      </w:r>
      <w:r w:rsidR="00B14868">
        <w:rPr>
          <w:rFonts w:ascii="Arial" w:eastAsia="Arial" w:hAnsi="Arial" w:cs="Arial"/>
          <w:spacing w:val="1"/>
          <w:position w:val="-1"/>
          <w:sz w:val="22"/>
          <w:szCs w:val="22"/>
        </w:rPr>
        <w:t>г</w:t>
      </w:r>
      <w:r w:rsidR="00B14868">
        <w:rPr>
          <w:rFonts w:ascii="Arial" w:eastAsia="Arial" w:hAnsi="Arial" w:cs="Arial"/>
          <w:position w:val="-1"/>
          <w:sz w:val="22"/>
          <w:szCs w:val="22"/>
        </w:rPr>
        <w:t>е ко</w:t>
      </w:r>
      <w:r w:rsidR="00B14868">
        <w:rPr>
          <w:rFonts w:ascii="Arial" w:eastAsia="Arial" w:hAnsi="Arial" w:cs="Arial"/>
          <w:spacing w:val="1"/>
          <w:position w:val="-1"/>
          <w:sz w:val="22"/>
          <w:szCs w:val="22"/>
        </w:rPr>
        <w:t>ј</w:t>
      </w:r>
      <w:r w:rsidR="00B14868">
        <w:rPr>
          <w:rFonts w:ascii="Arial" w:eastAsia="Arial" w:hAnsi="Arial" w:cs="Arial"/>
          <w:position w:val="-1"/>
          <w:sz w:val="22"/>
          <w:szCs w:val="22"/>
        </w:rPr>
        <w:t>е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14868">
        <w:rPr>
          <w:rFonts w:ascii="Arial" w:eastAsia="Arial" w:hAnsi="Arial" w:cs="Arial"/>
          <w:position w:val="-1"/>
          <w:sz w:val="22"/>
          <w:szCs w:val="22"/>
        </w:rPr>
        <w:t>в</w:t>
      </w:r>
      <w:r w:rsidR="00B14868">
        <w:rPr>
          <w:rFonts w:ascii="Arial" w:eastAsia="Arial" w:hAnsi="Arial" w:cs="Arial"/>
          <w:spacing w:val="-2"/>
          <w:position w:val="-1"/>
          <w:sz w:val="22"/>
          <w:szCs w:val="22"/>
        </w:rPr>
        <w:t>р</w:t>
      </w:r>
      <w:r w:rsidR="00B14868">
        <w:rPr>
          <w:rFonts w:ascii="Arial" w:eastAsia="Arial" w:hAnsi="Arial" w:cs="Arial"/>
          <w:position w:val="-1"/>
          <w:sz w:val="22"/>
          <w:szCs w:val="22"/>
        </w:rPr>
        <w:t>ш</w:t>
      </w:r>
      <w:r w:rsidR="00B14868">
        <w:rPr>
          <w:rFonts w:ascii="Arial" w:eastAsia="Arial" w:hAnsi="Arial" w:cs="Arial"/>
          <w:spacing w:val="2"/>
          <w:position w:val="-1"/>
          <w:sz w:val="22"/>
          <w:szCs w:val="22"/>
        </w:rPr>
        <w:t>и</w:t>
      </w:r>
      <w:r w:rsidR="00B14868">
        <w:rPr>
          <w:rFonts w:ascii="Arial" w:eastAsia="Arial" w:hAnsi="Arial" w:cs="Arial"/>
          <w:position w:val="-1"/>
          <w:sz w:val="22"/>
          <w:szCs w:val="22"/>
        </w:rPr>
        <w:t>:</w:t>
      </w:r>
      <w:r w:rsidR="00B14868"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 w:rsidR="00B14868">
        <w:rPr>
          <w:rFonts w:ascii="Arial" w:eastAsia="Arial" w:hAnsi="Arial" w:cs="Arial"/>
          <w:position w:val="-1"/>
          <w:sz w:val="22"/>
          <w:szCs w:val="22"/>
          <w:u w:val="single" w:color="000000"/>
        </w:rPr>
        <w:t xml:space="preserve"> </w:t>
      </w:r>
      <w:r w:rsidR="00B14868">
        <w:rPr>
          <w:rFonts w:ascii="Arial" w:eastAsia="Arial" w:hAnsi="Arial" w:cs="Arial"/>
          <w:position w:val="-1"/>
          <w:sz w:val="22"/>
          <w:szCs w:val="22"/>
          <w:u w:val="single" w:color="000000"/>
        </w:rPr>
        <w:tab/>
      </w: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855043" w:rsidRDefault="00855043">
      <w:pPr>
        <w:spacing w:line="200" w:lineRule="exact"/>
      </w:pPr>
    </w:p>
    <w:p w:rsidR="00096BF9" w:rsidRDefault="00096BF9">
      <w:pPr>
        <w:spacing w:line="200" w:lineRule="exact"/>
      </w:pPr>
    </w:p>
    <w:p w:rsidR="00096BF9" w:rsidRDefault="00096BF9">
      <w:pPr>
        <w:spacing w:line="200" w:lineRule="exact"/>
      </w:pPr>
    </w:p>
    <w:p w:rsidR="00096BF9" w:rsidRDefault="00096BF9">
      <w:pPr>
        <w:spacing w:line="200" w:lineRule="exact"/>
      </w:pPr>
    </w:p>
    <w:p w:rsidR="00855043" w:rsidRDefault="00855043">
      <w:pPr>
        <w:spacing w:line="200" w:lineRule="exact"/>
      </w:pPr>
    </w:p>
    <w:p w:rsidR="00FC5255" w:rsidRPr="00E9453F" w:rsidRDefault="00FC5255" w:rsidP="00FC5255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E9453F">
        <w:rPr>
          <w:rFonts w:ascii="Arial" w:hAnsi="Arial" w:cs="Arial"/>
          <w:b/>
          <w:sz w:val="22"/>
          <w:szCs w:val="22"/>
          <w:lang w:val="sr-Cyrl-CS"/>
        </w:rPr>
        <w:t>ЗАВРШНА ИЗЈАВА :</w:t>
      </w: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FC5255" w:rsidRPr="00A6116C" w:rsidRDefault="00FC5255" w:rsidP="00FC525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6116C">
        <w:rPr>
          <w:rFonts w:ascii="Arial" w:hAnsi="Arial" w:cs="Arial"/>
          <w:sz w:val="22"/>
          <w:szCs w:val="22"/>
          <w:lang w:val="sr-Cyrl-CS"/>
        </w:rPr>
        <w:t>Овим потврђујем да су сви подаци дати под тачкама 1.-1</w:t>
      </w:r>
      <w:r>
        <w:rPr>
          <w:rFonts w:ascii="Arial" w:hAnsi="Arial" w:cs="Arial"/>
          <w:sz w:val="22"/>
          <w:szCs w:val="22"/>
          <w:lang w:val="sr-Latn-RS"/>
        </w:rPr>
        <w:t>2</w:t>
      </w:r>
      <w:r w:rsidRPr="00A6116C">
        <w:rPr>
          <w:rFonts w:ascii="Arial" w:hAnsi="Arial" w:cs="Arial"/>
          <w:sz w:val="22"/>
          <w:szCs w:val="22"/>
          <w:lang w:val="sr-Cyrl-CS"/>
        </w:rPr>
        <w:t xml:space="preserve">. истинити и да одговарају подацима у приложеним документима.  </w:t>
      </w: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096BF9" w:rsidRDefault="00FC5255" w:rsidP="00FC525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 w:eastAsia="de-DE"/>
        </w:rPr>
      </w:pPr>
      <w:r w:rsidRPr="00A6116C">
        <w:rPr>
          <w:rFonts w:ascii="Arial" w:hAnsi="Arial" w:cs="Arial"/>
          <w:sz w:val="22"/>
          <w:szCs w:val="22"/>
          <w:lang w:val="sr-Cyrl-CS"/>
        </w:rPr>
        <w:t xml:space="preserve">Упознат/а сам </w:t>
      </w:r>
      <w:r>
        <w:rPr>
          <w:rFonts w:ascii="Arial" w:hAnsi="Arial" w:cs="Arial"/>
          <w:sz w:val="22"/>
          <w:szCs w:val="22"/>
          <w:lang w:val="sr-Cyrl-CS"/>
        </w:rPr>
        <w:t>са</w:t>
      </w:r>
      <w:r w:rsidRPr="00A6116C">
        <w:rPr>
          <w:rFonts w:ascii="Arial" w:hAnsi="Arial" w:cs="Arial"/>
          <w:sz w:val="22"/>
          <w:szCs w:val="22"/>
          <w:lang w:val="sr-Cyrl-CS"/>
        </w:rPr>
        <w:t xml:space="preserve"> чланом 103. став 3.  Закона о општем управном поступку („Службени гласник РС“, бр. 18/2016), </w:t>
      </w:r>
      <w:r>
        <w:rPr>
          <w:rFonts w:ascii="Arial" w:hAnsi="Arial" w:cs="Arial"/>
          <w:sz w:val="22"/>
          <w:szCs w:val="22"/>
          <w:lang w:val="sr-Cyrl-CS"/>
        </w:rPr>
        <w:t>који</w:t>
      </w:r>
      <w:r w:rsidRPr="00A6116C">
        <w:rPr>
          <w:rFonts w:ascii="Arial" w:hAnsi="Arial" w:cs="Arial"/>
          <w:sz w:val="22"/>
          <w:szCs w:val="22"/>
          <w:lang w:val="sr-Cyrl-CS"/>
        </w:rPr>
        <w:t xml:space="preserve">м је прописано да у поступку који се покреће по захтеву странке </w:t>
      </w:r>
      <w:r w:rsidRPr="00A6116C">
        <w:rPr>
          <w:rFonts w:ascii="Arial" w:hAnsi="Arial" w:cs="Arial"/>
          <w:sz w:val="22"/>
          <w:szCs w:val="22"/>
          <w:lang w:val="ru-RU" w:eastAsia="de-DE"/>
        </w:rPr>
        <w:t xml:space="preserve"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</w:t>
      </w:r>
    </w:p>
    <w:p w:rsidR="00096BF9" w:rsidRPr="00096BF9" w:rsidRDefault="00096BF9" w:rsidP="00096BF9">
      <w:pPr>
        <w:pStyle w:val="ListParagraph"/>
        <w:rPr>
          <w:rFonts w:ascii="Arial" w:hAnsi="Arial" w:cs="Arial"/>
          <w:sz w:val="22"/>
          <w:szCs w:val="22"/>
          <w:lang w:val="ru-RU" w:eastAsia="de-DE"/>
        </w:rPr>
      </w:pPr>
    </w:p>
    <w:p w:rsidR="00096BF9" w:rsidRDefault="00096BF9" w:rsidP="00096BF9">
      <w:pPr>
        <w:pStyle w:val="ListParagraph"/>
        <w:jc w:val="both"/>
        <w:rPr>
          <w:rFonts w:ascii="Arial" w:hAnsi="Arial" w:cs="Arial"/>
          <w:sz w:val="22"/>
          <w:szCs w:val="22"/>
          <w:lang w:val="ru-RU" w:eastAsia="de-DE"/>
        </w:rPr>
      </w:pPr>
    </w:p>
    <w:p w:rsidR="00FC5255" w:rsidRPr="00096BF9" w:rsidRDefault="00FC5255" w:rsidP="00096BF9">
      <w:pPr>
        <w:pStyle w:val="ListParagraph"/>
        <w:jc w:val="both"/>
        <w:rPr>
          <w:rFonts w:ascii="Arial" w:hAnsi="Arial" w:cs="Arial"/>
          <w:sz w:val="22"/>
          <w:szCs w:val="22"/>
          <w:lang w:val="ru-RU" w:eastAsia="de-DE"/>
        </w:rPr>
      </w:pPr>
      <w:r w:rsidRPr="00096BF9">
        <w:rPr>
          <w:rFonts w:ascii="Arial" w:hAnsi="Arial" w:cs="Arial"/>
          <w:sz w:val="22"/>
          <w:szCs w:val="22"/>
          <w:lang w:val="ru-RU" w:eastAsia="de-DE"/>
        </w:rPr>
        <w:t>личне податке неопходне за одлучивање органа, захтев за покретање поступка ће се сматрати неуредним.</w:t>
      </w:r>
    </w:p>
    <w:p w:rsidR="00FC5255" w:rsidRPr="00A6116C" w:rsidRDefault="00FC5255" w:rsidP="00FC5255">
      <w:pPr>
        <w:pStyle w:val="ListParagraph"/>
        <w:rPr>
          <w:rFonts w:ascii="Arial" w:hAnsi="Arial" w:cs="Arial"/>
          <w:sz w:val="22"/>
          <w:szCs w:val="22"/>
          <w:lang w:val="ru-RU" w:eastAsia="de-DE"/>
        </w:rPr>
      </w:pPr>
    </w:p>
    <w:p w:rsidR="00FC5255" w:rsidRPr="001E1CA8" w:rsidRDefault="00FC5255" w:rsidP="00FC525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2"/>
          <w:szCs w:val="22"/>
          <w:lang w:val="ru-RU" w:eastAsia="de-DE"/>
        </w:rPr>
      </w:pPr>
      <w:r w:rsidRPr="00A6116C">
        <w:rPr>
          <w:rFonts w:ascii="Arial" w:hAnsi="Arial" w:cs="Arial"/>
          <w:sz w:val="22"/>
          <w:szCs w:val="22"/>
          <w:lang w:val="sr-Cyrl-CS" w:eastAsia="de-DE"/>
        </w:rPr>
        <w:t xml:space="preserve"> </w:t>
      </w:r>
      <w:r w:rsidRPr="001E1CA8">
        <w:rPr>
          <w:rFonts w:ascii="Arial" w:hAnsi="Arial" w:cs="Arial"/>
          <w:b/>
          <w:sz w:val="22"/>
          <w:szCs w:val="22"/>
          <w:lang w:val="ru-RU" w:eastAsia="de-DE"/>
        </w:rPr>
        <w:t>Саглас</w:t>
      </w:r>
      <w:r w:rsidRPr="001E1CA8">
        <w:rPr>
          <w:rFonts w:ascii="Arial" w:hAnsi="Arial" w:cs="Arial"/>
          <w:b/>
          <w:sz w:val="22"/>
          <w:szCs w:val="22"/>
          <w:lang w:val="sr-Latn-CS" w:eastAsia="de-DE"/>
        </w:rPr>
        <w:t>a</w:t>
      </w:r>
      <w:r w:rsidRPr="001E1CA8">
        <w:rPr>
          <w:rFonts w:ascii="Arial" w:hAnsi="Arial" w:cs="Arial"/>
          <w:b/>
          <w:sz w:val="22"/>
          <w:szCs w:val="22"/>
          <w:lang w:val="ru-RU" w:eastAsia="de-DE"/>
        </w:rPr>
        <w:t>н/а сам да орган за потребе поступка може да</w:t>
      </w:r>
      <w:r>
        <w:rPr>
          <w:rFonts w:ascii="Arial" w:hAnsi="Arial" w:cs="Arial"/>
          <w:b/>
          <w:sz w:val="22"/>
          <w:szCs w:val="22"/>
          <w:lang w:val="ru-RU" w:eastAsia="de-DE"/>
        </w:rPr>
        <w:t xml:space="preserve"> изврши</w:t>
      </w:r>
      <w:r w:rsidRPr="001E1CA8">
        <w:rPr>
          <w:rFonts w:ascii="Arial" w:hAnsi="Arial" w:cs="Arial"/>
          <w:b/>
          <w:sz w:val="22"/>
          <w:szCs w:val="22"/>
          <w:lang w:val="ru-RU" w:eastAsia="de-DE"/>
        </w:rPr>
        <w:t xml:space="preserve"> увид, прибави и обради  личне податке о чињеницама о којима се води службена евид</w:t>
      </w:r>
      <w:r>
        <w:rPr>
          <w:rFonts w:ascii="Arial" w:hAnsi="Arial" w:cs="Arial"/>
          <w:b/>
          <w:sz w:val="22"/>
          <w:szCs w:val="22"/>
          <w:lang w:val="sr-Latn-RS" w:eastAsia="de-DE"/>
        </w:rPr>
        <w:t>e</w:t>
      </w:r>
      <w:r w:rsidRPr="001E1CA8">
        <w:rPr>
          <w:rFonts w:ascii="Arial" w:hAnsi="Arial" w:cs="Arial"/>
          <w:b/>
          <w:sz w:val="22"/>
          <w:szCs w:val="22"/>
          <w:lang w:val="ru-RU" w:eastAsia="de-DE"/>
        </w:rPr>
        <w:t>нција</w:t>
      </w:r>
      <w:r w:rsidRPr="001E1CA8">
        <w:rPr>
          <w:rFonts w:ascii="Arial" w:hAnsi="Arial" w:cs="Arial"/>
          <w:b/>
          <w:sz w:val="22"/>
          <w:szCs w:val="22"/>
          <w:lang w:val="sr-Cyrl-CS" w:eastAsia="de-DE"/>
        </w:rPr>
        <w:t xml:space="preserve">, који су неопходни у поступку одлучивања. </w:t>
      </w:r>
    </w:p>
    <w:p w:rsidR="00FC5255" w:rsidRPr="001E1CA8" w:rsidRDefault="00FC5255" w:rsidP="00FC5255">
      <w:pPr>
        <w:pStyle w:val="ListParagraph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Pr="00A6116C" w:rsidRDefault="00FC5255" w:rsidP="00FC5255">
      <w:pPr>
        <w:pStyle w:val="ListParagraph"/>
        <w:jc w:val="both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Pr="00A6116C" w:rsidRDefault="00FC5255" w:rsidP="00FC5255">
      <w:pPr>
        <w:jc w:val="both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Pr="00A6116C" w:rsidRDefault="00FC5255" w:rsidP="00FC5255">
      <w:pPr>
        <w:spacing w:before="32" w:line="240" w:lineRule="exact"/>
        <w:ind w:left="838"/>
        <w:rPr>
          <w:rFonts w:ascii="Arial" w:eastAsia="Arial" w:hAnsi="Arial" w:cs="Arial"/>
          <w:sz w:val="22"/>
          <w:szCs w:val="22"/>
        </w:rPr>
      </w:pPr>
      <w:r w:rsidRPr="00A6116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79C4826" wp14:editId="5188C301">
                <wp:simplePos x="0" y="0"/>
                <wp:positionH relativeFrom="page">
                  <wp:posOffset>4591050</wp:posOffset>
                </wp:positionH>
                <wp:positionV relativeFrom="paragraph">
                  <wp:posOffset>174625</wp:posOffset>
                </wp:positionV>
                <wp:extent cx="1786890" cy="0"/>
                <wp:effectExtent l="9525" t="12700" r="13335" b="6350"/>
                <wp:wrapNone/>
                <wp:docPr id="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0"/>
                          <a:chOff x="7230" y="275"/>
                          <a:chExt cx="2814" cy="0"/>
                        </a:xfrm>
                      </wpg:grpSpPr>
                      <wps:wsp>
                        <wps:cNvPr id="13" name="Freeform 3"/>
                        <wps:cNvSpPr>
                          <a:spLocks/>
                        </wps:cNvSpPr>
                        <wps:spPr bwMode="auto">
                          <a:xfrm>
                            <a:off x="7230" y="275"/>
                            <a:ext cx="2814" cy="0"/>
                          </a:xfrm>
                          <a:custGeom>
                            <a:avLst/>
                            <a:gdLst>
                              <a:gd name="T0" fmla="+- 0 7230 7230"/>
                              <a:gd name="T1" fmla="*/ T0 w 2814"/>
                              <a:gd name="T2" fmla="+- 0 10044 7230"/>
                              <a:gd name="T3" fmla="*/ T2 w 28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14">
                                <a:moveTo>
                                  <a:pt x="0" y="0"/>
                                </a:moveTo>
                                <a:lnTo>
                                  <a:pt x="2814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9F4FA" id="Group 2" o:spid="_x0000_s1026" style="position:absolute;margin-left:361.5pt;margin-top:13.75pt;width:140.7pt;height:0;z-index:-251656192;mso-position-horizontal-relative:page" coordorigin="7230,275" coordsize="28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">
                <v:shape id="Freeform 3" o:spid="_x0000_s1027" style="position:absolute;left:7230;top:275;width:2814;height:0;visibility:visible;mso-wrap-style:square;v-text-anchor:top" coordsize="28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m5MMA&#10;AADbAAAADwAAAGRycy9kb3ducmV2LnhtbERPS2vCQBC+F/oflin01mys0ErMKmkgpfVSXwjehuyY&#10;hGRnQ3ar8d+7hYK3+fieky5H04kzDa6xrGASxSCIS6sbrhTsd8XLDITzyBo7y6TgSg6Wi8eHFBNt&#10;L7yh89ZXIoSwS1BB7X2fSOnKmgy6yPbEgTvZwaAPcKikHvASwk0nX+P4TRpsODTU2FNeU9luf42C&#10;z3xzXRUf+pubnyI/vh/W62mbKfX8NGZzEJ5Gfxf/u790mD+Fv1/C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Sm5MMAAADbAAAADwAAAAAAAAAAAAAAAACYAgAAZHJzL2Rv&#10;d25yZXYueG1sUEsFBgAAAAAEAAQA9QAAAIgDAAAAAA==&#10;" path="m,l2814,e" filled="f" strokeweight=".24536mm">
                  <v:path arrowok="t" o:connecttype="custom" o:connectlocs="0,0;2814,0" o:connectangles="0,0"/>
                </v:shape>
                <w10:wrap anchorx="page"/>
              </v:group>
            </w:pict>
          </mc:Fallback>
        </mc:AlternateContent>
      </w:r>
      <w:r w:rsidRPr="00A6116C">
        <w:rPr>
          <w:rFonts w:ascii="Arial" w:eastAsia="Arial" w:hAnsi="Arial" w:cs="Arial"/>
          <w:position w:val="-1"/>
          <w:sz w:val="22"/>
          <w:szCs w:val="22"/>
        </w:rPr>
        <w:t xml:space="preserve">У </w:t>
      </w:r>
      <w:r w:rsidRPr="00A6116C">
        <w:rPr>
          <w:rFonts w:ascii="Arial" w:eastAsia="Arial" w:hAnsi="Arial" w:cs="Arial"/>
          <w:position w:val="-1"/>
          <w:sz w:val="22"/>
          <w:szCs w:val="22"/>
          <w:u w:val="single" w:color="000000"/>
        </w:rPr>
        <w:t>_______________</w:t>
      </w:r>
    </w:p>
    <w:p w:rsidR="00FC5255" w:rsidRPr="00A6116C" w:rsidRDefault="00FC5255" w:rsidP="00FC5255">
      <w:pPr>
        <w:spacing w:before="6" w:line="220" w:lineRule="exact"/>
        <w:rPr>
          <w:rFonts w:ascii="Arial" w:hAnsi="Arial" w:cs="Arial"/>
          <w:sz w:val="22"/>
          <w:szCs w:val="22"/>
        </w:rPr>
      </w:pPr>
    </w:p>
    <w:p w:rsidR="00FC5255" w:rsidRPr="00A6116C" w:rsidRDefault="00FC5255" w:rsidP="00FC5255">
      <w:pPr>
        <w:spacing w:before="32"/>
        <w:ind w:left="728"/>
        <w:rPr>
          <w:rFonts w:ascii="Arial" w:eastAsia="Arial" w:hAnsi="Arial" w:cs="Arial"/>
          <w:sz w:val="22"/>
          <w:szCs w:val="22"/>
        </w:rPr>
      </w:pPr>
      <w:r w:rsidRPr="00A6116C">
        <w:rPr>
          <w:rFonts w:ascii="Arial" w:eastAsia="Arial" w:hAnsi="Arial" w:cs="Arial"/>
          <w:spacing w:val="-1"/>
          <w:sz w:val="22"/>
          <w:szCs w:val="22"/>
        </w:rPr>
        <w:t>Д</w:t>
      </w:r>
      <w:r w:rsidRPr="00A6116C">
        <w:rPr>
          <w:rFonts w:ascii="Arial" w:eastAsia="Arial" w:hAnsi="Arial" w:cs="Arial"/>
          <w:sz w:val="22"/>
          <w:szCs w:val="22"/>
        </w:rPr>
        <w:t xml:space="preserve">ана </w:t>
      </w:r>
      <w:r w:rsidRPr="00A6116C"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      </w:t>
      </w:r>
      <w:r w:rsidRPr="00A6116C">
        <w:rPr>
          <w:rFonts w:ascii="Arial" w:eastAsia="Arial" w:hAnsi="Arial" w:cs="Arial"/>
          <w:spacing w:val="61"/>
          <w:sz w:val="22"/>
          <w:szCs w:val="22"/>
          <w:u w:val="single" w:color="000000"/>
        </w:rPr>
        <w:t xml:space="preserve"> </w:t>
      </w:r>
      <w:r w:rsidRPr="00A6116C">
        <w:rPr>
          <w:rFonts w:ascii="Arial" w:eastAsia="Arial" w:hAnsi="Arial" w:cs="Arial"/>
          <w:spacing w:val="-54"/>
          <w:sz w:val="22"/>
          <w:szCs w:val="22"/>
        </w:rPr>
        <w:t xml:space="preserve"> </w:t>
      </w:r>
      <w:r w:rsidRPr="00A6116C">
        <w:rPr>
          <w:rFonts w:ascii="Arial" w:eastAsia="Arial" w:hAnsi="Arial" w:cs="Arial"/>
          <w:spacing w:val="1"/>
          <w:sz w:val="22"/>
          <w:szCs w:val="22"/>
        </w:rPr>
        <w:t>г</w:t>
      </w:r>
      <w:r w:rsidRPr="00A6116C">
        <w:rPr>
          <w:rFonts w:ascii="Arial" w:eastAsia="Arial" w:hAnsi="Arial" w:cs="Arial"/>
          <w:sz w:val="22"/>
          <w:szCs w:val="22"/>
        </w:rPr>
        <w:t>о</w:t>
      </w:r>
      <w:r w:rsidRPr="00A6116C">
        <w:rPr>
          <w:rFonts w:ascii="Arial" w:eastAsia="Arial" w:hAnsi="Arial" w:cs="Arial"/>
          <w:spacing w:val="-2"/>
          <w:sz w:val="22"/>
          <w:szCs w:val="22"/>
        </w:rPr>
        <w:t>д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и</w:t>
      </w:r>
      <w:r w:rsidRPr="00A6116C">
        <w:rPr>
          <w:rFonts w:ascii="Arial" w:eastAsia="Arial" w:hAnsi="Arial" w:cs="Arial"/>
          <w:sz w:val="22"/>
          <w:szCs w:val="22"/>
        </w:rPr>
        <w:t xml:space="preserve">не                                           </w:t>
      </w:r>
      <w:r w:rsidRPr="00A6116C"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 w:rsidRPr="00A6116C">
        <w:rPr>
          <w:rFonts w:ascii="Arial" w:eastAsia="Arial" w:hAnsi="Arial" w:cs="Arial"/>
          <w:spacing w:val="1"/>
          <w:sz w:val="22"/>
          <w:szCs w:val="22"/>
        </w:rPr>
        <w:t>(</w:t>
      </w:r>
      <w:r w:rsidRPr="00A6116C">
        <w:rPr>
          <w:rFonts w:ascii="Arial" w:eastAsia="Arial" w:hAnsi="Arial" w:cs="Arial"/>
          <w:sz w:val="22"/>
          <w:szCs w:val="22"/>
        </w:rPr>
        <w:t>по</w:t>
      </w:r>
      <w:r w:rsidRPr="00A6116C">
        <w:rPr>
          <w:rFonts w:ascii="Arial" w:eastAsia="Arial" w:hAnsi="Arial" w:cs="Arial"/>
          <w:spacing w:val="-3"/>
          <w:sz w:val="22"/>
          <w:szCs w:val="22"/>
        </w:rPr>
        <w:t>т</w:t>
      </w:r>
      <w:r w:rsidRPr="00A6116C">
        <w:rPr>
          <w:rFonts w:ascii="Arial" w:eastAsia="Arial" w:hAnsi="Arial" w:cs="Arial"/>
          <w:sz w:val="22"/>
          <w:szCs w:val="22"/>
        </w:rPr>
        <w:t>п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и</w:t>
      </w:r>
      <w:r w:rsidRPr="00A6116C">
        <w:rPr>
          <w:rFonts w:ascii="Arial" w:eastAsia="Arial" w:hAnsi="Arial" w:cs="Arial"/>
          <w:sz w:val="22"/>
          <w:szCs w:val="22"/>
        </w:rPr>
        <w:t>с</w:t>
      </w:r>
      <w:r w:rsidRPr="00A6116C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A6116C">
        <w:rPr>
          <w:rFonts w:ascii="Arial" w:eastAsia="Arial" w:hAnsi="Arial" w:cs="Arial"/>
          <w:sz w:val="22"/>
          <w:szCs w:val="22"/>
        </w:rPr>
        <w:t>п</w:t>
      </w:r>
      <w:r w:rsidRPr="00A6116C">
        <w:rPr>
          <w:rFonts w:ascii="Arial" w:eastAsia="Arial" w:hAnsi="Arial" w:cs="Arial"/>
          <w:spacing w:val="-2"/>
          <w:sz w:val="22"/>
          <w:szCs w:val="22"/>
        </w:rPr>
        <w:t>о</w:t>
      </w:r>
      <w:r w:rsidRPr="00A6116C">
        <w:rPr>
          <w:rFonts w:ascii="Arial" w:eastAsia="Arial" w:hAnsi="Arial" w:cs="Arial"/>
          <w:spacing w:val="1"/>
          <w:sz w:val="22"/>
          <w:szCs w:val="22"/>
        </w:rPr>
        <w:t>д</w:t>
      </w:r>
      <w:r w:rsidRPr="00A6116C">
        <w:rPr>
          <w:rFonts w:ascii="Arial" w:eastAsia="Arial" w:hAnsi="Arial" w:cs="Arial"/>
          <w:sz w:val="22"/>
          <w:szCs w:val="22"/>
        </w:rPr>
        <w:t>нос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и</w:t>
      </w:r>
      <w:r w:rsidRPr="00A6116C">
        <w:rPr>
          <w:rFonts w:ascii="Arial" w:eastAsia="Arial" w:hAnsi="Arial" w:cs="Arial"/>
          <w:spacing w:val="-3"/>
          <w:sz w:val="22"/>
          <w:szCs w:val="22"/>
        </w:rPr>
        <w:t>о</w:t>
      </w:r>
      <w:r w:rsidRPr="00A6116C">
        <w:rPr>
          <w:rFonts w:ascii="Arial" w:eastAsia="Arial" w:hAnsi="Arial" w:cs="Arial"/>
          <w:sz w:val="22"/>
          <w:szCs w:val="22"/>
        </w:rPr>
        <w:t>ца за</w:t>
      </w:r>
      <w:r w:rsidRPr="00A6116C">
        <w:rPr>
          <w:rFonts w:ascii="Arial" w:eastAsia="Arial" w:hAnsi="Arial" w:cs="Arial"/>
          <w:spacing w:val="-2"/>
          <w:sz w:val="22"/>
          <w:szCs w:val="22"/>
        </w:rPr>
        <w:t>х</w:t>
      </w:r>
      <w:r w:rsidRPr="00A6116C">
        <w:rPr>
          <w:rFonts w:ascii="Arial" w:eastAsia="Arial" w:hAnsi="Arial" w:cs="Arial"/>
          <w:sz w:val="22"/>
          <w:szCs w:val="22"/>
        </w:rPr>
        <w:t>т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е</w:t>
      </w:r>
      <w:r w:rsidRPr="00A6116C">
        <w:rPr>
          <w:rFonts w:ascii="Arial" w:eastAsia="Arial" w:hAnsi="Arial" w:cs="Arial"/>
          <w:sz w:val="22"/>
          <w:szCs w:val="22"/>
        </w:rPr>
        <w:t>ва)</w:t>
      </w:r>
    </w:p>
    <w:p w:rsidR="00FC5255" w:rsidRPr="00A6116C" w:rsidRDefault="00FC5255" w:rsidP="00FC5255">
      <w:pPr>
        <w:rPr>
          <w:rFonts w:ascii="Arial" w:eastAsia="Arial" w:hAnsi="Arial" w:cs="Arial"/>
          <w:sz w:val="22"/>
          <w:szCs w:val="22"/>
        </w:rPr>
      </w:pPr>
    </w:p>
    <w:p w:rsidR="00FC5255" w:rsidRPr="00A6116C" w:rsidRDefault="00FC5255" w:rsidP="00FC5255">
      <w:pPr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Default="00FC5255" w:rsidP="00FC5255">
      <w:pPr>
        <w:jc w:val="center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Default="00FC5255" w:rsidP="00FC5255">
      <w:pPr>
        <w:jc w:val="center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Default="00FC5255" w:rsidP="00FC5255">
      <w:pPr>
        <w:jc w:val="center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Pr="00A6116C" w:rsidRDefault="00FC5255" w:rsidP="00FC5255">
      <w:pPr>
        <w:jc w:val="center"/>
        <w:rPr>
          <w:rFonts w:ascii="Arial" w:hAnsi="Arial" w:cs="Arial"/>
          <w:b/>
          <w:sz w:val="22"/>
          <w:szCs w:val="22"/>
          <w:lang w:val="ru-RU" w:eastAsia="de-DE"/>
        </w:rPr>
      </w:pPr>
    </w:p>
    <w:p w:rsidR="00FC5255" w:rsidRDefault="00FC5255" w:rsidP="00FC5255">
      <w:pPr>
        <w:jc w:val="both"/>
        <w:rPr>
          <w:rFonts w:ascii="Arial" w:hAnsi="Arial" w:cs="Arial"/>
          <w:sz w:val="22"/>
          <w:szCs w:val="22"/>
          <w:lang w:val="sr-Cyrl-RS" w:eastAsia="de-DE"/>
        </w:rPr>
      </w:pPr>
      <w:r>
        <w:rPr>
          <w:rFonts w:ascii="Arial" w:hAnsi="Arial" w:cs="Arial"/>
          <w:sz w:val="22"/>
          <w:szCs w:val="22"/>
          <w:lang w:val="sr-Latn-RS" w:eastAsia="de-DE"/>
        </w:rPr>
        <w:t xml:space="preserve">II </w:t>
      </w:r>
      <w:r>
        <w:rPr>
          <w:rFonts w:ascii="Arial" w:hAnsi="Arial" w:cs="Arial"/>
          <w:sz w:val="22"/>
          <w:szCs w:val="22"/>
          <w:lang w:val="sr-Cyrl-RS" w:eastAsia="de-DE"/>
        </w:rPr>
        <w:t xml:space="preserve">Попуњава се само случају када странка не жели да орган по службеној дужности прибавља податке за потребе поступка издавања дозволе за рад </w:t>
      </w:r>
    </w:p>
    <w:p w:rsidR="00FC5255" w:rsidRDefault="00FC5255" w:rsidP="00FC5255">
      <w:pPr>
        <w:jc w:val="both"/>
        <w:rPr>
          <w:rFonts w:ascii="Arial" w:hAnsi="Arial" w:cs="Arial"/>
          <w:sz w:val="22"/>
          <w:szCs w:val="22"/>
          <w:lang w:val="sr-Cyrl-RS" w:eastAsia="de-DE"/>
        </w:rPr>
      </w:pPr>
    </w:p>
    <w:p w:rsidR="00FC5255" w:rsidRDefault="00FC5255" w:rsidP="00FC5255">
      <w:pPr>
        <w:jc w:val="both"/>
        <w:rPr>
          <w:rFonts w:ascii="Arial" w:hAnsi="Arial" w:cs="Arial"/>
          <w:sz w:val="22"/>
          <w:szCs w:val="22"/>
          <w:lang w:val="sr-Cyrl-RS" w:eastAsia="de-DE"/>
        </w:rPr>
      </w:pP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  <w:r w:rsidRPr="00A6116C">
        <w:rPr>
          <w:rFonts w:ascii="Arial" w:hAnsi="Arial" w:cs="Arial"/>
          <w:sz w:val="22"/>
          <w:szCs w:val="22"/>
          <w:lang w:val="sr-Cyrl-CS" w:eastAsia="de-DE"/>
        </w:rPr>
        <w:t xml:space="preserve">Иако је орган обавезан да изврши увид, прибави и обради личне податке, </w:t>
      </w:r>
      <w:r w:rsidRPr="00A6116C">
        <w:rPr>
          <w:rFonts w:ascii="Arial" w:hAnsi="Arial" w:cs="Arial"/>
          <w:sz w:val="22"/>
          <w:szCs w:val="22"/>
          <w:lang w:val="ru-RU" w:eastAsia="de-DE"/>
        </w:rPr>
        <w:t>изјављујем да ћу сам/а за потребе поступка прибавити</w:t>
      </w:r>
      <w:r>
        <w:rPr>
          <w:rFonts w:ascii="Arial" w:hAnsi="Arial" w:cs="Arial"/>
          <w:sz w:val="22"/>
          <w:szCs w:val="22"/>
          <w:lang w:val="ru-RU" w:eastAsia="de-DE"/>
        </w:rPr>
        <w:t>( заокружити слово испред одабране опције)</w:t>
      </w:r>
      <w:r w:rsidR="00EB07FF">
        <w:rPr>
          <w:rFonts w:ascii="Arial" w:hAnsi="Arial" w:cs="Arial"/>
          <w:sz w:val="22"/>
          <w:szCs w:val="22"/>
          <w:lang w:val="ru-RU" w:eastAsia="de-DE"/>
        </w:rPr>
        <w:t>:</w:t>
      </w:r>
      <w:bookmarkStart w:id="0" w:name="_GoBack"/>
      <w:bookmarkEnd w:id="0"/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  <w:r w:rsidRPr="00A6116C">
        <w:rPr>
          <w:rFonts w:ascii="Arial" w:hAnsi="Arial" w:cs="Arial"/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 w:rsidRPr="00A6116C">
        <w:rPr>
          <w:rStyle w:val="FootnoteReference"/>
          <w:rFonts w:ascii="Arial" w:eastAsiaTheme="minorEastAsia" w:hAnsi="Arial" w:cs="Arial"/>
          <w:sz w:val="22"/>
          <w:szCs w:val="22"/>
          <w:lang w:val="ru-RU" w:eastAsia="de-DE"/>
        </w:rPr>
        <w:t xml:space="preserve"> </w:t>
      </w: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  <w:r w:rsidRPr="00A6116C">
        <w:rPr>
          <w:rFonts w:ascii="Arial" w:hAnsi="Arial" w:cs="Arial"/>
          <w:sz w:val="22"/>
          <w:szCs w:val="22"/>
          <w:lang w:val="ru-RU" w:eastAsia="de-DE"/>
        </w:rPr>
        <w:tab/>
        <w:t>б) следеће податке:</w:t>
      </w:r>
      <w:r w:rsidRPr="00A6116C">
        <w:rPr>
          <w:rStyle w:val="FootnoteReference"/>
          <w:rFonts w:ascii="Arial" w:eastAsiaTheme="minorEastAsia" w:hAnsi="Arial" w:cs="Arial"/>
          <w:sz w:val="22"/>
          <w:szCs w:val="22"/>
          <w:lang w:val="ru-RU" w:eastAsia="de-DE"/>
        </w:rPr>
        <w:footnoteReference w:id="1"/>
      </w: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</w:p>
    <w:p w:rsidR="00FC5255" w:rsidRPr="00A6116C" w:rsidRDefault="00FC5255" w:rsidP="00FC525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Arial" w:hAnsi="Arial" w:cs="Arial"/>
          <w:sz w:val="22"/>
          <w:szCs w:val="22"/>
          <w:lang w:val="sr-Cyrl-CS"/>
        </w:rPr>
      </w:pPr>
      <w:r w:rsidRPr="00A6116C">
        <w:rPr>
          <w:rFonts w:ascii="Arial" w:hAnsi="Arial" w:cs="Arial"/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FC5255" w:rsidRPr="00A6116C" w:rsidRDefault="00FC5255" w:rsidP="00FC525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Arial" w:hAnsi="Arial" w:cs="Arial"/>
          <w:sz w:val="22"/>
          <w:szCs w:val="22"/>
          <w:lang w:val="sr-Cyrl-CS"/>
        </w:rPr>
      </w:pPr>
      <w:r w:rsidRPr="00A6116C">
        <w:rPr>
          <w:rFonts w:ascii="Arial" w:hAnsi="Arial" w:cs="Arial"/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FC5255" w:rsidRPr="00A6116C" w:rsidRDefault="00FC5255" w:rsidP="00FC525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Arial" w:hAnsi="Arial" w:cs="Arial"/>
          <w:sz w:val="22"/>
          <w:szCs w:val="22"/>
          <w:lang w:val="sr-Cyrl-CS"/>
        </w:rPr>
      </w:pPr>
      <w:r w:rsidRPr="00A6116C">
        <w:rPr>
          <w:rFonts w:ascii="Arial" w:hAnsi="Arial" w:cs="Arial"/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  <w:r w:rsidRPr="00A6116C">
        <w:rPr>
          <w:rFonts w:ascii="Arial" w:hAnsi="Arial" w:cs="Arial"/>
          <w:sz w:val="22"/>
          <w:szCs w:val="22"/>
          <w:lang w:val="sr-Cyrl-CS"/>
        </w:rPr>
        <w:t xml:space="preserve">Упознат/а сам да уколико  наведене </w:t>
      </w:r>
      <w:r w:rsidRPr="00A6116C">
        <w:rPr>
          <w:rFonts w:ascii="Arial" w:hAnsi="Arial" w:cs="Arial"/>
          <w:sz w:val="22"/>
          <w:szCs w:val="22"/>
          <w:lang w:val="ru-RU" w:eastAsia="de-DE"/>
        </w:rPr>
        <w:t>личне податке неопходне за одлучивање органа  не поднесем у року од....................дана, захтев за покретање поступка ће се сматрати неуредним.</w:t>
      </w: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</w:p>
    <w:p w:rsidR="00FC5255" w:rsidRPr="00A6116C" w:rsidRDefault="00FC5255" w:rsidP="00FC5255">
      <w:pPr>
        <w:spacing w:before="16" w:line="220" w:lineRule="exact"/>
        <w:rPr>
          <w:rFonts w:ascii="Arial" w:hAnsi="Arial" w:cs="Arial"/>
          <w:sz w:val="22"/>
          <w:szCs w:val="22"/>
        </w:rPr>
      </w:pPr>
    </w:p>
    <w:p w:rsidR="00FC5255" w:rsidRPr="00A6116C" w:rsidRDefault="00FC5255" w:rsidP="00FC5255">
      <w:pPr>
        <w:spacing w:before="32" w:line="240" w:lineRule="exact"/>
        <w:ind w:left="838"/>
        <w:rPr>
          <w:rFonts w:ascii="Arial" w:eastAsia="Arial" w:hAnsi="Arial" w:cs="Arial"/>
          <w:sz w:val="22"/>
          <w:szCs w:val="22"/>
        </w:rPr>
      </w:pPr>
      <w:r w:rsidRPr="00A6116C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ADD81B" wp14:editId="56483602">
                <wp:simplePos x="0" y="0"/>
                <wp:positionH relativeFrom="page">
                  <wp:posOffset>4591050</wp:posOffset>
                </wp:positionH>
                <wp:positionV relativeFrom="paragraph">
                  <wp:posOffset>174625</wp:posOffset>
                </wp:positionV>
                <wp:extent cx="1786890" cy="0"/>
                <wp:effectExtent l="9525" t="12700" r="13335" b="635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0"/>
                          <a:chOff x="7230" y="275"/>
                          <a:chExt cx="2814" cy="0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7230" y="275"/>
                            <a:ext cx="2814" cy="0"/>
                          </a:xfrm>
                          <a:custGeom>
                            <a:avLst/>
                            <a:gdLst>
                              <a:gd name="T0" fmla="+- 0 7230 7230"/>
                              <a:gd name="T1" fmla="*/ T0 w 2814"/>
                              <a:gd name="T2" fmla="+- 0 10044 7230"/>
                              <a:gd name="T3" fmla="*/ T2 w 28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14">
                                <a:moveTo>
                                  <a:pt x="0" y="0"/>
                                </a:moveTo>
                                <a:lnTo>
                                  <a:pt x="2814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984EE1" id="Group 2" o:spid="_x0000_s1026" style="position:absolute;margin-left:361.5pt;margin-top:13.75pt;width:140.7pt;height:0;z-index:-251657216;mso-position-horizontal-relative:page" coordorigin="7230,275" coordsize="28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">
                <v:shape id="Freeform 3" o:spid="_x0000_s1027" style="position:absolute;left:7230;top:275;width:2814;height:0;visibility:visible;mso-wrap-style:square;v-text-anchor:top" coordsize="28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2o7cUA&#10;AADaAAAADwAAAGRycy9kb3ducmV2LnhtbESPQWvCQBSE7wX/w/KE3ppNLdQSs0oMpLReqlYEb4/s&#10;axKSfRuyW43/visUPA4z8w2TrkbTiTMNrrGs4DmKQRCXVjdcKTh8F09vIJxH1thZJgVXcrBaTh5S&#10;TLS98I7Oe1+JAGGXoILa+z6R0pU1GXSR7YmD92MHgz7IoZJ6wEuAm07O4vhVGmw4LNTYU15T2e5/&#10;jYL3fHfdFGv9yc1XkZ/mx+32pc2UepyO2QKEp9Hfw//tD61gDrc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7ajtxQAAANoAAAAPAAAAAAAAAAAAAAAAAJgCAABkcnMv&#10;ZG93bnJldi54bWxQSwUGAAAAAAQABAD1AAAAigMAAAAA&#10;" path="m,l2814,e" filled="f" strokeweight=".24536mm">
                  <v:path arrowok="t" o:connecttype="custom" o:connectlocs="0,0;2814,0" o:connectangles="0,0"/>
                </v:shape>
                <w10:wrap anchorx="page"/>
              </v:group>
            </w:pict>
          </mc:Fallback>
        </mc:AlternateContent>
      </w:r>
      <w:r w:rsidRPr="00A6116C">
        <w:rPr>
          <w:rFonts w:ascii="Arial" w:eastAsia="Arial" w:hAnsi="Arial" w:cs="Arial"/>
          <w:position w:val="-1"/>
          <w:sz w:val="22"/>
          <w:szCs w:val="22"/>
        </w:rPr>
        <w:t xml:space="preserve">У </w:t>
      </w:r>
      <w:r w:rsidRPr="00A6116C">
        <w:rPr>
          <w:rFonts w:ascii="Arial" w:eastAsia="Arial" w:hAnsi="Arial" w:cs="Arial"/>
          <w:position w:val="-1"/>
          <w:sz w:val="22"/>
          <w:szCs w:val="22"/>
          <w:u w:val="single" w:color="000000"/>
        </w:rPr>
        <w:t>_______________</w:t>
      </w:r>
    </w:p>
    <w:p w:rsidR="00FC5255" w:rsidRPr="00A6116C" w:rsidRDefault="00FC5255" w:rsidP="00FC5255">
      <w:pPr>
        <w:spacing w:before="6" w:line="220" w:lineRule="exact"/>
        <w:rPr>
          <w:rFonts w:ascii="Arial" w:hAnsi="Arial" w:cs="Arial"/>
          <w:sz w:val="22"/>
          <w:szCs w:val="22"/>
        </w:rPr>
      </w:pPr>
    </w:p>
    <w:p w:rsidR="00FC5255" w:rsidRPr="00A6116C" w:rsidRDefault="00FC5255" w:rsidP="00FC5255">
      <w:pPr>
        <w:spacing w:before="32"/>
        <w:ind w:left="728"/>
        <w:rPr>
          <w:rFonts w:ascii="Arial" w:eastAsia="Arial" w:hAnsi="Arial" w:cs="Arial"/>
          <w:sz w:val="22"/>
          <w:szCs w:val="22"/>
        </w:rPr>
      </w:pPr>
      <w:r w:rsidRPr="00A6116C">
        <w:rPr>
          <w:rFonts w:ascii="Arial" w:eastAsia="Arial" w:hAnsi="Arial" w:cs="Arial"/>
          <w:spacing w:val="-1"/>
          <w:sz w:val="22"/>
          <w:szCs w:val="22"/>
        </w:rPr>
        <w:t>Д</w:t>
      </w:r>
      <w:r w:rsidRPr="00A6116C">
        <w:rPr>
          <w:rFonts w:ascii="Arial" w:eastAsia="Arial" w:hAnsi="Arial" w:cs="Arial"/>
          <w:sz w:val="22"/>
          <w:szCs w:val="22"/>
        </w:rPr>
        <w:t xml:space="preserve">ана </w:t>
      </w:r>
      <w:r w:rsidRPr="00A6116C"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      </w:t>
      </w:r>
      <w:r w:rsidRPr="00A6116C">
        <w:rPr>
          <w:rFonts w:ascii="Arial" w:eastAsia="Arial" w:hAnsi="Arial" w:cs="Arial"/>
          <w:spacing w:val="61"/>
          <w:sz w:val="22"/>
          <w:szCs w:val="22"/>
          <w:u w:val="single" w:color="000000"/>
        </w:rPr>
        <w:t xml:space="preserve"> </w:t>
      </w:r>
      <w:r w:rsidRPr="00A6116C">
        <w:rPr>
          <w:rFonts w:ascii="Arial" w:eastAsia="Arial" w:hAnsi="Arial" w:cs="Arial"/>
          <w:spacing w:val="-54"/>
          <w:sz w:val="22"/>
          <w:szCs w:val="22"/>
        </w:rPr>
        <w:t xml:space="preserve"> </w:t>
      </w:r>
      <w:r w:rsidRPr="00A6116C">
        <w:rPr>
          <w:rFonts w:ascii="Arial" w:eastAsia="Arial" w:hAnsi="Arial" w:cs="Arial"/>
          <w:spacing w:val="1"/>
          <w:sz w:val="22"/>
          <w:szCs w:val="22"/>
        </w:rPr>
        <w:t>г</w:t>
      </w:r>
      <w:r w:rsidRPr="00A6116C">
        <w:rPr>
          <w:rFonts w:ascii="Arial" w:eastAsia="Arial" w:hAnsi="Arial" w:cs="Arial"/>
          <w:sz w:val="22"/>
          <w:szCs w:val="22"/>
        </w:rPr>
        <w:t>о</w:t>
      </w:r>
      <w:r w:rsidRPr="00A6116C">
        <w:rPr>
          <w:rFonts w:ascii="Arial" w:eastAsia="Arial" w:hAnsi="Arial" w:cs="Arial"/>
          <w:spacing w:val="-2"/>
          <w:sz w:val="22"/>
          <w:szCs w:val="22"/>
        </w:rPr>
        <w:t>д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и</w:t>
      </w:r>
      <w:r w:rsidRPr="00A6116C">
        <w:rPr>
          <w:rFonts w:ascii="Arial" w:eastAsia="Arial" w:hAnsi="Arial" w:cs="Arial"/>
          <w:sz w:val="22"/>
          <w:szCs w:val="22"/>
        </w:rPr>
        <w:t xml:space="preserve">не                                           </w:t>
      </w:r>
      <w:r w:rsidRPr="00A6116C"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 w:rsidRPr="00A6116C">
        <w:rPr>
          <w:rFonts w:ascii="Arial" w:eastAsia="Arial" w:hAnsi="Arial" w:cs="Arial"/>
          <w:spacing w:val="1"/>
          <w:sz w:val="22"/>
          <w:szCs w:val="22"/>
        </w:rPr>
        <w:t>(</w:t>
      </w:r>
      <w:r w:rsidRPr="00A6116C">
        <w:rPr>
          <w:rFonts w:ascii="Arial" w:eastAsia="Arial" w:hAnsi="Arial" w:cs="Arial"/>
          <w:sz w:val="22"/>
          <w:szCs w:val="22"/>
        </w:rPr>
        <w:t>по</w:t>
      </w:r>
      <w:r w:rsidRPr="00A6116C">
        <w:rPr>
          <w:rFonts w:ascii="Arial" w:eastAsia="Arial" w:hAnsi="Arial" w:cs="Arial"/>
          <w:spacing w:val="-3"/>
          <w:sz w:val="22"/>
          <w:szCs w:val="22"/>
        </w:rPr>
        <w:t>т</w:t>
      </w:r>
      <w:r w:rsidRPr="00A6116C">
        <w:rPr>
          <w:rFonts w:ascii="Arial" w:eastAsia="Arial" w:hAnsi="Arial" w:cs="Arial"/>
          <w:sz w:val="22"/>
          <w:szCs w:val="22"/>
        </w:rPr>
        <w:t>п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и</w:t>
      </w:r>
      <w:r w:rsidRPr="00A6116C">
        <w:rPr>
          <w:rFonts w:ascii="Arial" w:eastAsia="Arial" w:hAnsi="Arial" w:cs="Arial"/>
          <w:sz w:val="22"/>
          <w:szCs w:val="22"/>
        </w:rPr>
        <w:t>с</w:t>
      </w:r>
      <w:r w:rsidRPr="00A6116C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A6116C">
        <w:rPr>
          <w:rFonts w:ascii="Arial" w:eastAsia="Arial" w:hAnsi="Arial" w:cs="Arial"/>
          <w:sz w:val="22"/>
          <w:szCs w:val="22"/>
        </w:rPr>
        <w:t>п</w:t>
      </w:r>
      <w:r w:rsidRPr="00A6116C">
        <w:rPr>
          <w:rFonts w:ascii="Arial" w:eastAsia="Arial" w:hAnsi="Arial" w:cs="Arial"/>
          <w:spacing w:val="-2"/>
          <w:sz w:val="22"/>
          <w:szCs w:val="22"/>
        </w:rPr>
        <w:t>о</w:t>
      </w:r>
      <w:r w:rsidRPr="00A6116C">
        <w:rPr>
          <w:rFonts w:ascii="Arial" w:eastAsia="Arial" w:hAnsi="Arial" w:cs="Arial"/>
          <w:spacing w:val="1"/>
          <w:sz w:val="22"/>
          <w:szCs w:val="22"/>
        </w:rPr>
        <w:t>д</w:t>
      </w:r>
      <w:r w:rsidRPr="00A6116C">
        <w:rPr>
          <w:rFonts w:ascii="Arial" w:eastAsia="Arial" w:hAnsi="Arial" w:cs="Arial"/>
          <w:sz w:val="22"/>
          <w:szCs w:val="22"/>
        </w:rPr>
        <w:t>нос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и</w:t>
      </w:r>
      <w:r w:rsidRPr="00A6116C">
        <w:rPr>
          <w:rFonts w:ascii="Arial" w:eastAsia="Arial" w:hAnsi="Arial" w:cs="Arial"/>
          <w:spacing w:val="-3"/>
          <w:sz w:val="22"/>
          <w:szCs w:val="22"/>
        </w:rPr>
        <w:t>о</w:t>
      </w:r>
      <w:r w:rsidRPr="00A6116C">
        <w:rPr>
          <w:rFonts w:ascii="Arial" w:eastAsia="Arial" w:hAnsi="Arial" w:cs="Arial"/>
          <w:sz w:val="22"/>
          <w:szCs w:val="22"/>
        </w:rPr>
        <w:t>ца за</w:t>
      </w:r>
      <w:r w:rsidRPr="00A6116C">
        <w:rPr>
          <w:rFonts w:ascii="Arial" w:eastAsia="Arial" w:hAnsi="Arial" w:cs="Arial"/>
          <w:spacing w:val="-2"/>
          <w:sz w:val="22"/>
          <w:szCs w:val="22"/>
        </w:rPr>
        <w:t>х</w:t>
      </w:r>
      <w:r w:rsidRPr="00A6116C">
        <w:rPr>
          <w:rFonts w:ascii="Arial" w:eastAsia="Arial" w:hAnsi="Arial" w:cs="Arial"/>
          <w:sz w:val="22"/>
          <w:szCs w:val="22"/>
        </w:rPr>
        <w:t>т</w:t>
      </w:r>
      <w:r w:rsidRPr="00A6116C">
        <w:rPr>
          <w:rFonts w:ascii="Arial" w:eastAsia="Arial" w:hAnsi="Arial" w:cs="Arial"/>
          <w:spacing w:val="-1"/>
          <w:sz w:val="22"/>
          <w:szCs w:val="22"/>
        </w:rPr>
        <w:t>е</w:t>
      </w:r>
      <w:r w:rsidRPr="00A6116C">
        <w:rPr>
          <w:rFonts w:ascii="Arial" w:eastAsia="Arial" w:hAnsi="Arial" w:cs="Arial"/>
          <w:sz w:val="22"/>
          <w:szCs w:val="22"/>
        </w:rPr>
        <w:t>ва)</w:t>
      </w:r>
    </w:p>
    <w:p w:rsidR="00FC5255" w:rsidRPr="00A6116C" w:rsidRDefault="00FC5255" w:rsidP="00FC5255">
      <w:pPr>
        <w:rPr>
          <w:rFonts w:ascii="Arial" w:eastAsia="Arial" w:hAnsi="Arial" w:cs="Arial"/>
          <w:sz w:val="22"/>
          <w:szCs w:val="22"/>
        </w:rPr>
      </w:pPr>
    </w:p>
    <w:p w:rsidR="00FC5255" w:rsidRPr="00A6116C" w:rsidRDefault="00FC5255" w:rsidP="00FC5255">
      <w:pPr>
        <w:jc w:val="both"/>
        <w:rPr>
          <w:rFonts w:ascii="Arial" w:hAnsi="Arial" w:cs="Arial"/>
          <w:sz w:val="22"/>
          <w:szCs w:val="22"/>
          <w:lang w:val="ru-RU" w:eastAsia="de-DE"/>
        </w:rPr>
      </w:pPr>
    </w:p>
    <w:p w:rsidR="00855043" w:rsidRDefault="00855043">
      <w:pPr>
        <w:spacing w:before="3" w:line="160" w:lineRule="exact"/>
        <w:rPr>
          <w:sz w:val="17"/>
          <w:szCs w:val="17"/>
        </w:rPr>
      </w:pPr>
    </w:p>
    <w:p w:rsidR="00FC5255" w:rsidRDefault="00FC5255">
      <w:pPr>
        <w:spacing w:before="3" w:line="160" w:lineRule="exact"/>
        <w:rPr>
          <w:sz w:val="17"/>
          <w:szCs w:val="17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096BF9" w:rsidRDefault="00096BF9">
      <w:pPr>
        <w:ind w:left="113" w:right="676"/>
        <w:rPr>
          <w:rFonts w:ascii="Arial" w:eastAsia="Arial" w:hAnsi="Arial" w:cs="Arial"/>
          <w:b/>
          <w:sz w:val="22"/>
          <w:szCs w:val="22"/>
        </w:rPr>
      </w:pPr>
    </w:p>
    <w:p w:rsidR="00855043" w:rsidRDefault="00B14868">
      <w:pPr>
        <w:ind w:left="113" w:right="67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УЗ </w:t>
      </w:r>
      <w:r>
        <w:rPr>
          <w:rFonts w:ascii="Arial" w:eastAsia="Arial" w:hAnsi="Arial" w:cs="Arial"/>
          <w:b/>
          <w:spacing w:val="3"/>
          <w:sz w:val="22"/>
          <w:szCs w:val="22"/>
        </w:rPr>
        <w:t>З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pacing w:val="1"/>
          <w:sz w:val="22"/>
          <w:szCs w:val="22"/>
        </w:rPr>
        <w:t>Х</w:t>
      </w:r>
      <w:r>
        <w:rPr>
          <w:rFonts w:ascii="Arial" w:eastAsia="Arial" w:hAnsi="Arial" w:cs="Arial"/>
          <w:b/>
          <w:spacing w:val="-3"/>
          <w:sz w:val="22"/>
          <w:szCs w:val="22"/>
        </w:rPr>
        <w:t>Т</w:t>
      </w:r>
      <w:r>
        <w:rPr>
          <w:rFonts w:ascii="Arial" w:eastAsia="Arial" w:hAnsi="Arial" w:cs="Arial"/>
          <w:b/>
          <w:spacing w:val="-1"/>
          <w:sz w:val="22"/>
          <w:szCs w:val="22"/>
        </w:rPr>
        <w:t>Е</w:t>
      </w:r>
      <w:r>
        <w:rPr>
          <w:rFonts w:ascii="Arial" w:eastAsia="Arial" w:hAnsi="Arial" w:cs="Arial"/>
          <w:b/>
          <w:sz w:val="22"/>
          <w:szCs w:val="22"/>
        </w:rPr>
        <w:t xml:space="preserve">В </w:t>
      </w:r>
      <w:r>
        <w:rPr>
          <w:rFonts w:ascii="Arial" w:eastAsia="Arial" w:hAnsi="Arial" w:cs="Arial"/>
          <w:b/>
          <w:spacing w:val="3"/>
          <w:sz w:val="22"/>
          <w:szCs w:val="22"/>
        </w:rPr>
        <w:t>З</w:t>
      </w:r>
      <w:r>
        <w:rPr>
          <w:rFonts w:ascii="Arial" w:eastAsia="Arial" w:hAnsi="Arial" w:cs="Arial"/>
          <w:b/>
          <w:sz w:val="22"/>
          <w:szCs w:val="22"/>
        </w:rPr>
        <w:t>А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ИЗ</w:t>
      </w:r>
      <w:r>
        <w:rPr>
          <w:rFonts w:ascii="Arial" w:eastAsia="Arial" w:hAnsi="Arial" w:cs="Arial"/>
          <w:b/>
          <w:spacing w:val="4"/>
          <w:sz w:val="22"/>
          <w:szCs w:val="22"/>
        </w:rPr>
        <w:t>Д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pacing w:val="1"/>
          <w:sz w:val="22"/>
          <w:szCs w:val="22"/>
        </w:rPr>
        <w:t>В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pacing w:val="3"/>
          <w:sz w:val="22"/>
          <w:szCs w:val="22"/>
        </w:rPr>
        <w:t>Њ</w:t>
      </w:r>
      <w:r>
        <w:rPr>
          <w:rFonts w:ascii="Arial" w:eastAsia="Arial" w:hAnsi="Arial" w:cs="Arial"/>
          <w:b/>
          <w:sz w:val="22"/>
          <w:szCs w:val="22"/>
        </w:rPr>
        <w:t xml:space="preserve">Е </w:t>
      </w:r>
      <w:r>
        <w:rPr>
          <w:rFonts w:ascii="Arial" w:eastAsia="Arial" w:hAnsi="Arial" w:cs="Arial"/>
          <w:b/>
          <w:spacing w:val="4"/>
          <w:sz w:val="22"/>
          <w:szCs w:val="22"/>
        </w:rPr>
        <w:t>Р</w:t>
      </w:r>
      <w:r>
        <w:rPr>
          <w:rFonts w:ascii="Arial" w:eastAsia="Arial" w:hAnsi="Arial" w:cs="Arial"/>
          <w:b/>
          <w:spacing w:val="-8"/>
          <w:sz w:val="22"/>
          <w:szCs w:val="22"/>
        </w:rPr>
        <w:t>А</w:t>
      </w:r>
      <w:r>
        <w:rPr>
          <w:rFonts w:ascii="Arial" w:eastAsia="Arial" w:hAnsi="Arial" w:cs="Arial"/>
          <w:b/>
          <w:spacing w:val="1"/>
          <w:sz w:val="22"/>
          <w:szCs w:val="22"/>
        </w:rPr>
        <w:t>Д</w:t>
      </w:r>
      <w:r>
        <w:rPr>
          <w:rFonts w:ascii="Arial" w:eastAsia="Arial" w:hAnsi="Arial" w:cs="Arial"/>
          <w:b/>
          <w:spacing w:val="-1"/>
          <w:sz w:val="22"/>
          <w:szCs w:val="22"/>
        </w:rPr>
        <w:t>Н</w:t>
      </w:r>
      <w:r>
        <w:rPr>
          <w:rFonts w:ascii="Arial" w:eastAsia="Arial" w:hAnsi="Arial" w:cs="Arial"/>
          <w:b/>
          <w:sz w:val="22"/>
          <w:szCs w:val="22"/>
        </w:rPr>
        <w:t xml:space="preserve">Е </w:t>
      </w:r>
      <w:r>
        <w:rPr>
          <w:rFonts w:ascii="Arial" w:eastAsia="Arial" w:hAnsi="Arial" w:cs="Arial"/>
          <w:b/>
          <w:spacing w:val="1"/>
          <w:sz w:val="22"/>
          <w:szCs w:val="22"/>
        </w:rPr>
        <w:t>ДОЗ</w:t>
      </w:r>
      <w:r>
        <w:rPr>
          <w:rFonts w:ascii="Arial" w:eastAsia="Arial" w:hAnsi="Arial" w:cs="Arial"/>
          <w:b/>
          <w:spacing w:val="-3"/>
          <w:sz w:val="22"/>
          <w:szCs w:val="22"/>
        </w:rPr>
        <w:t>В</w:t>
      </w:r>
      <w:r>
        <w:rPr>
          <w:rFonts w:ascii="Arial" w:eastAsia="Arial" w:hAnsi="Arial" w:cs="Arial"/>
          <w:b/>
          <w:spacing w:val="1"/>
          <w:sz w:val="22"/>
          <w:szCs w:val="22"/>
        </w:rPr>
        <w:t>О</w:t>
      </w:r>
      <w:r>
        <w:rPr>
          <w:rFonts w:ascii="Arial" w:eastAsia="Arial" w:hAnsi="Arial" w:cs="Arial"/>
          <w:b/>
          <w:spacing w:val="-1"/>
          <w:sz w:val="22"/>
          <w:szCs w:val="22"/>
        </w:rPr>
        <w:t>Л</w:t>
      </w:r>
      <w:r>
        <w:rPr>
          <w:rFonts w:ascii="Arial" w:eastAsia="Arial" w:hAnsi="Arial" w:cs="Arial"/>
          <w:b/>
          <w:sz w:val="22"/>
          <w:szCs w:val="22"/>
        </w:rPr>
        <w:t xml:space="preserve">Е </w:t>
      </w:r>
      <w:r>
        <w:rPr>
          <w:rFonts w:ascii="Arial" w:eastAsia="Arial" w:hAnsi="Arial" w:cs="Arial"/>
          <w:b/>
          <w:spacing w:val="3"/>
          <w:sz w:val="22"/>
          <w:szCs w:val="22"/>
        </w:rPr>
        <w:t>З</w:t>
      </w:r>
      <w:r>
        <w:rPr>
          <w:rFonts w:ascii="Arial" w:eastAsia="Arial" w:hAnsi="Arial" w:cs="Arial"/>
          <w:b/>
          <w:sz w:val="22"/>
          <w:szCs w:val="22"/>
        </w:rPr>
        <w:t>А</w:t>
      </w:r>
      <w:r>
        <w:rPr>
          <w:rFonts w:ascii="Arial" w:eastAsia="Arial" w:hAnsi="Arial" w:cs="Arial"/>
          <w:b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НЕ</w:t>
      </w:r>
      <w:r>
        <w:rPr>
          <w:rFonts w:ascii="Arial" w:eastAsia="Arial" w:hAnsi="Arial" w:cs="Arial"/>
          <w:b/>
          <w:spacing w:val="6"/>
          <w:sz w:val="22"/>
          <w:szCs w:val="22"/>
        </w:rPr>
        <w:t>З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pacing w:val="-1"/>
          <w:sz w:val="22"/>
          <w:szCs w:val="22"/>
        </w:rPr>
        <w:t>В</w:t>
      </w:r>
      <w:r>
        <w:rPr>
          <w:rFonts w:ascii="Arial" w:eastAsia="Arial" w:hAnsi="Arial" w:cs="Arial"/>
          <w:b/>
          <w:sz w:val="22"/>
          <w:szCs w:val="22"/>
        </w:rPr>
        <w:t>И</w:t>
      </w:r>
      <w:r>
        <w:rPr>
          <w:rFonts w:ascii="Arial" w:eastAsia="Arial" w:hAnsi="Arial" w:cs="Arial"/>
          <w:b/>
          <w:spacing w:val="-1"/>
          <w:sz w:val="22"/>
          <w:szCs w:val="22"/>
        </w:rPr>
        <w:t>СН</w:t>
      </w:r>
      <w:r>
        <w:rPr>
          <w:rFonts w:ascii="Arial" w:eastAsia="Arial" w:hAnsi="Arial" w:cs="Arial"/>
          <w:b/>
          <w:spacing w:val="1"/>
          <w:sz w:val="22"/>
          <w:szCs w:val="22"/>
        </w:rPr>
        <w:t>О</w:t>
      </w:r>
      <w:r>
        <w:rPr>
          <w:rFonts w:ascii="Arial" w:eastAsia="Arial" w:hAnsi="Arial" w:cs="Arial"/>
          <w:b/>
          <w:sz w:val="22"/>
          <w:szCs w:val="22"/>
        </w:rPr>
        <w:t>Г ПРО</w:t>
      </w:r>
      <w:r>
        <w:rPr>
          <w:rFonts w:ascii="Arial" w:eastAsia="Arial" w:hAnsi="Arial" w:cs="Arial"/>
          <w:b/>
          <w:spacing w:val="1"/>
          <w:sz w:val="22"/>
          <w:szCs w:val="22"/>
        </w:rPr>
        <w:t>Ф</w:t>
      </w:r>
      <w:r>
        <w:rPr>
          <w:rFonts w:ascii="Arial" w:eastAsia="Arial" w:hAnsi="Arial" w:cs="Arial"/>
          <w:b/>
          <w:spacing w:val="-1"/>
          <w:sz w:val="22"/>
          <w:szCs w:val="22"/>
        </w:rPr>
        <w:t>ЕС</w:t>
      </w:r>
      <w:r>
        <w:rPr>
          <w:rFonts w:ascii="Arial" w:eastAsia="Arial" w:hAnsi="Arial" w:cs="Arial"/>
          <w:b/>
          <w:spacing w:val="-3"/>
          <w:sz w:val="22"/>
          <w:szCs w:val="22"/>
        </w:rPr>
        <w:t>И</w:t>
      </w:r>
      <w:r>
        <w:rPr>
          <w:rFonts w:ascii="Arial" w:eastAsia="Arial" w:hAnsi="Arial" w:cs="Arial"/>
          <w:b/>
          <w:spacing w:val="1"/>
          <w:sz w:val="22"/>
          <w:szCs w:val="22"/>
        </w:rPr>
        <w:t>ОН</w:t>
      </w:r>
      <w:r>
        <w:rPr>
          <w:rFonts w:ascii="Arial" w:eastAsia="Arial" w:hAnsi="Arial" w:cs="Arial"/>
          <w:b/>
          <w:spacing w:val="-8"/>
          <w:sz w:val="22"/>
          <w:szCs w:val="22"/>
        </w:rPr>
        <w:t>А</w:t>
      </w:r>
      <w:r>
        <w:rPr>
          <w:rFonts w:ascii="Arial" w:eastAsia="Arial" w:hAnsi="Arial" w:cs="Arial"/>
          <w:b/>
          <w:spacing w:val="1"/>
          <w:sz w:val="22"/>
          <w:szCs w:val="22"/>
        </w:rPr>
        <w:t>Л</w:t>
      </w:r>
      <w:r>
        <w:rPr>
          <w:rFonts w:ascii="Arial" w:eastAsia="Arial" w:hAnsi="Arial" w:cs="Arial"/>
          <w:b/>
          <w:spacing w:val="4"/>
          <w:sz w:val="22"/>
          <w:szCs w:val="22"/>
        </w:rPr>
        <w:t>Ц</w:t>
      </w:r>
      <w:r>
        <w:rPr>
          <w:rFonts w:ascii="Arial" w:eastAsia="Arial" w:hAnsi="Arial" w:cs="Arial"/>
          <w:b/>
          <w:sz w:val="22"/>
          <w:szCs w:val="22"/>
        </w:rPr>
        <w:t>А П</w:t>
      </w:r>
      <w:r>
        <w:rPr>
          <w:rFonts w:ascii="Arial" w:eastAsia="Arial" w:hAnsi="Arial" w:cs="Arial"/>
          <w:b/>
          <w:spacing w:val="-1"/>
          <w:sz w:val="22"/>
          <w:szCs w:val="22"/>
        </w:rPr>
        <w:t>Р</w:t>
      </w:r>
      <w:r>
        <w:rPr>
          <w:rFonts w:ascii="Arial" w:eastAsia="Arial" w:hAnsi="Arial" w:cs="Arial"/>
          <w:b/>
          <w:sz w:val="22"/>
          <w:szCs w:val="22"/>
        </w:rPr>
        <w:t>И</w:t>
      </w:r>
      <w:r>
        <w:rPr>
          <w:rFonts w:ascii="Arial" w:eastAsia="Arial" w:hAnsi="Arial" w:cs="Arial"/>
          <w:b/>
          <w:spacing w:val="3"/>
          <w:sz w:val="22"/>
          <w:szCs w:val="22"/>
        </w:rPr>
        <w:t>Л</w:t>
      </w:r>
      <w:r>
        <w:rPr>
          <w:rFonts w:ascii="Arial" w:eastAsia="Arial" w:hAnsi="Arial" w:cs="Arial"/>
          <w:b/>
          <w:spacing w:val="-6"/>
          <w:sz w:val="22"/>
          <w:szCs w:val="22"/>
        </w:rPr>
        <w:t>А</w:t>
      </w:r>
      <w:r>
        <w:rPr>
          <w:rFonts w:ascii="Arial" w:eastAsia="Arial" w:hAnsi="Arial" w:cs="Arial"/>
          <w:b/>
          <w:spacing w:val="-3"/>
          <w:sz w:val="22"/>
          <w:szCs w:val="22"/>
        </w:rPr>
        <w:t>Ж</w:t>
      </w:r>
      <w:r>
        <w:rPr>
          <w:rFonts w:ascii="Arial" w:eastAsia="Arial" w:hAnsi="Arial" w:cs="Arial"/>
          <w:b/>
          <w:sz w:val="22"/>
          <w:szCs w:val="22"/>
        </w:rPr>
        <w:t xml:space="preserve">У СЕ </w:t>
      </w:r>
      <w:r>
        <w:rPr>
          <w:rFonts w:ascii="Arial" w:eastAsia="Arial" w:hAnsi="Arial" w:cs="Arial"/>
          <w:b/>
          <w:spacing w:val="-1"/>
          <w:sz w:val="22"/>
          <w:szCs w:val="22"/>
        </w:rPr>
        <w:t>С</w:t>
      </w:r>
      <w:r>
        <w:rPr>
          <w:rFonts w:ascii="Arial" w:eastAsia="Arial" w:hAnsi="Arial" w:cs="Arial"/>
          <w:b/>
          <w:spacing w:val="1"/>
          <w:sz w:val="22"/>
          <w:szCs w:val="22"/>
        </w:rPr>
        <w:t>Л</w:t>
      </w:r>
      <w:r>
        <w:rPr>
          <w:rFonts w:ascii="Arial" w:eastAsia="Arial" w:hAnsi="Arial" w:cs="Arial"/>
          <w:b/>
          <w:spacing w:val="-1"/>
          <w:sz w:val="22"/>
          <w:szCs w:val="22"/>
        </w:rPr>
        <w:t>Е</w:t>
      </w:r>
      <w:r>
        <w:rPr>
          <w:rFonts w:ascii="Arial" w:eastAsia="Arial" w:hAnsi="Arial" w:cs="Arial"/>
          <w:b/>
          <w:spacing w:val="1"/>
          <w:sz w:val="22"/>
          <w:szCs w:val="22"/>
        </w:rPr>
        <w:t>Д</w:t>
      </w:r>
      <w:r>
        <w:rPr>
          <w:rFonts w:ascii="Arial" w:eastAsia="Arial" w:hAnsi="Arial" w:cs="Arial"/>
          <w:b/>
          <w:spacing w:val="-1"/>
          <w:sz w:val="22"/>
          <w:szCs w:val="22"/>
        </w:rPr>
        <w:t>Е</w:t>
      </w:r>
      <w:r>
        <w:rPr>
          <w:rFonts w:ascii="Arial" w:eastAsia="Arial" w:hAnsi="Arial" w:cs="Arial"/>
          <w:b/>
          <w:spacing w:val="1"/>
          <w:sz w:val="22"/>
          <w:szCs w:val="22"/>
        </w:rPr>
        <w:t>Ћ</w:t>
      </w:r>
      <w:r>
        <w:rPr>
          <w:rFonts w:ascii="Arial" w:eastAsia="Arial" w:hAnsi="Arial" w:cs="Arial"/>
          <w:b/>
          <w:sz w:val="22"/>
          <w:szCs w:val="22"/>
        </w:rPr>
        <w:t>И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Д</w:t>
      </w:r>
      <w:r>
        <w:rPr>
          <w:rFonts w:ascii="Arial" w:eastAsia="Arial" w:hAnsi="Arial" w:cs="Arial"/>
          <w:b/>
          <w:spacing w:val="1"/>
          <w:sz w:val="22"/>
          <w:szCs w:val="22"/>
        </w:rPr>
        <w:t>О</w:t>
      </w:r>
      <w:r>
        <w:rPr>
          <w:rFonts w:ascii="Arial" w:eastAsia="Arial" w:hAnsi="Arial" w:cs="Arial"/>
          <w:b/>
          <w:spacing w:val="2"/>
          <w:sz w:val="22"/>
          <w:szCs w:val="22"/>
        </w:rPr>
        <w:t>К</w:t>
      </w:r>
      <w:r>
        <w:rPr>
          <w:rFonts w:ascii="Arial" w:eastAsia="Arial" w:hAnsi="Arial" w:cs="Arial"/>
          <w:b/>
          <w:spacing w:val="-8"/>
          <w:sz w:val="22"/>
          <w:szCs w:val="22"/>
        </w:rPr>
        <w:t>А</w:t>
      </w:r>
      <w:r>
        <w:rPr>
          <w:rFonts w:ascii="Arial" w:eastAsia="Arial" w:hAnsi="Arial" w:cs="Arial"/>
          <w:b/>
          <w:spacing w:val="1"/>
          <w:sz w:val="22"/>
          <w:szCs w:val="22"/>
        </w:rPr>
        <w:t>З</w:t>
      </w:r>
      <w:r>
        <w:rPr>
          <w:rFonts w:ascii="Arial" w:eastAsia="Arial" w:hAnsi="Arial" w:cs="Arial"/>
          <w:b/>
          <w:sz w:val="22"/>
          <w:szCs w:val="22"/>
        </w:rPr>
        <w:t>И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О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И</w:t>
      </w:r>
      <w:r>
        <w:rPr>
          <w:rFonts w:ascii="Arial" w:eastAsia="Arial" w:hAnsi="Arial" w:cs="Arial"/>
          <w:b/>
          <w:spacing w:val="-1"/>
          <w:sz w:val="22"/>
          <w:szCs w:val="22"/>
        </w:rPr>
        <w:t>С</w:t>
      </w:r>
      <w:r>
        <w:rPr>
          <w:rFonts w:ascii="Arial" w:eastAsia="Arial" w:hAnsi="Arial" w:cs="Arial"/>
          <w:b/>
          <w:sz w:val="22"/>
          <w:szCs w:val="22"/>
        </w:rPr>
        <w:t>П</w:t>
      </w:r>
      <w:r>
        <w:rPr>
          <w:rFonts w:ascii="Arial" w:eastAsia="Arial" w:hAnsi="Arial" w:cs="Arial"/>
          <w:b/>
          <w:spacing w:val="-3"/>
          <w:sz w:val="22"/>
          <w:szCs w:val="22"/>
        </w:rPr>
        <w:t>У</w:t>
      </w:r>
      <w:r>
        <w:rPr>
          <w:rFonts w:ascii="Arial" w:eastAsia="Arial" w:hAnsi="Arial" w:cs="Arial"/>
          <w:b/>
          <w:sz w:val="22"/>
          <w:szCs w:val="22"/>
        </w:rPr>
        <w:t>ЊЕ</w:t>
      </w:r>
      <w:r>
        <w:rPr>
          <w:rFonts w:ascii="Arial" w:eastAsia="Arial" w:hAnsi="Arial" w:cs="Arial"/>
          <w:b/>
          <w:spacing w:val="-1"/>
          <w:sz w:val="22"/>
          <w:szCs w:val="22"/>
        </w:rPr>
        <w:t>Н</w:t>
      </w:r>
      <w:r>
        <w:rPr>
          <w:rFonts w:ascii="Arial" w:eastAsia="Arial" w:hAnsi="Arial" w:cs="Arial"/>
          <w:b/>
          <w:spacing w:val="1"/>
          <w:sz w:val="22"/>
          <w:szCs w:val="22"/>
        </w:rPr>
        <w:t>О</w:t>
      </w:r>
      <w:r>
        <w:rPr>
          <w:rFonts w:ascii="Arial" w:eastAsia="Arial" w:hAnsi="Arial" w:cs="Arial"/>
          <w:b/>
          <w:spacing w:val="-1"/>
          <w:sz w:val="22"/>
          <w:szCs w:val="22"/>
        </w:rPr>
        <w:t>С</w:t>
      </w:r>
      <w:r>
        <w:rPr>
          <w:rFonts w:ascii="Arial" w:eastAsia="Arial" w:hAnsi="Arial" w:cs="Arial"/>
          <w:b/>
          <w:spacing w:val="-3"/>
          <w:sz w:val="22"/>
          <w:szCs w:val="22"/>
        </w:rPr>
        <w:t>Т</w:t>
      </w:r>
      <w:r>
        <w:rPr>
          <w:rFonts w:ascii="Arial" w:eastAsia="Arial" w:hAnsi="Arial" w:cs="Arial"/>
          <w:b/>
          <w:sz w:val="22"/>
          <w:szCs w:val="22"/>
        </w:rPr>
        <w:t>И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У</w:t>
      </w:r>
      <w:r>
        <w:rPr>
          <w:rFonts w:ascii="Arial" w:eastAsia="Arial" w:hAnsi="Arial" w:cs="Arial"/>
          <w:b/>
          <w:spacing w:val="-2"/>
          <w:sz w:val="22"/>
          <w:szCs w:val="22"/>
        </w:rPr>
        <w:t>С</w:t>
      </w:r>
      <w:r>
        <w:rPr>
          <w:rFonts w:ascii="Arial" w:eastAsia="Arial" w:hAnsi="Arial" w:cs="Arial"/>
          <w:b/>
          <w:spacing w:val="-1"/>
          <w:sz w:val="22"/>
          <w:szCs w:val="22"/>
        </w:rPr>
        <w:t>Л</w:t>
      </w:r>
      <w:r>
        <w:rPr>
          <w:rFonts w:ascii="Arial" w:eastAsia="Arial" w:hAnsi="Arial" w:cs="Arial"/>
          <w:b/>
          <w:spacing w:val="1"/>
          <w:sz w:val="22"/>
          <w:szCs w:val="22"/>
        </w:rPr>
        <w:t>ОВ</w:t>
      </w:r>
      <w:r>
        <w:rPr>
          <w:rFonts w:ascii="Arial" w:eastAsia="Arial" w:hAnsi="Arial" w:cs="Arial"/>
          <w:b/>
          <w:spacing w:val="-8"/>
          <w:sz w:val="22"/>
          <w:szCs w:val="22"/>
        </w:rPr>
        <w:t>А</w:t>
      </w:r>
      <w:r w:rsidR="0043434F">
        <w:rPr>
          <w:rFonts w:ascii="Arial" w:eastAsia="Arial" w:hAnsi="Arial" w:cs="Arial"/>
          <w:b/>
          <w:spacing w:val="-8"/>
          <w:sz w:val="22"/>
          <w:szCs w:val="22"/>
        </w:rPr>
        <w:t>,</w:t>
      </w:r>
      <w:r w:rsidR="0043434F">
        <w:rPr>
          <w:rFonts w:ascii="Arial" w:eastAsia="Arial" w:hAnsi="Arial" w:cs="Arial"/>
          <w:b/>
          <w:spacing w:val="-8"/>
          <w:sz w:val="22"/>
          <w:szCs w:val="22"/>
          <w:lang w:val="sr-Cyrl-RS"/>
        </w:rPr>
        <w:t xml:space="preserve"> У ОРИГИНАЛУ ИЛИ ОВЕРЕНОЈ КОПИЈИ, И ТО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855043" w:rsidRDefault="00855043">
      <w:pPr>
        <w:spacing w:before="15" w:line="240" w:lineRule="exact"/>
        <w:rPr>
          <w:sz w:val="24"/>
          <w:szCs w:val="24"/>
        </w:rPr>
      </w:pPr>
    </w:p>
    <w:p w:rsidR="00855043" w:rsidRPr="00DD2031" w:rsidRDefault="00B14868">
      <w:pPr>
        <w:ind w:left="113" w:right="1187"/>
        <w:jc w:val="both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sz w:val="22"/>
          <w:szCs w:val="22"/>
        </w:rPr>
        <w:t>1.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еш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у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су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по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ода</w:t>
      </w:r>
      <w:r>
        <w:rPr>
          <w:rFonts w:ascii="Arial" w:eastAsia="Arial" w:hAnsi="Arial" w:cs="Arial"/>
          <w:spacing w:val="-2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>ца у р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на</w:t>
      </w:r>
      <w:r>
        <w:rPr>
          <w:rFonts w:ascii="Arial" w:eastAsia="Arial" w:hAnsi="Arial" w:cs="Arial"/>
          <w:spacing w:val="-1"/>
          <w:sz w:val="22"/>
          <w:szCs w:val="22"/>
        </w:rPr>
        <w:t>д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е</w:t>
      </w:r>
      <w:r>
        <w:rPr>
          <w:rFonts w:ascii="Arial" w:eastAsia="Arial" w:hAnsi="Arial" w:cs="Arial"/>
          <w:spacing w:val="-2"/>
          <w:sz w:val="22"/>
          <w:szCs w:val="22"/>
        </w:rPr>
        <w:t>ж</w:t>
      </w:r>
      <w:r>
        <w:rPr>
          <w:rFonts w:ascii="Arial" w:eastAsia="Arial" w:hAnsi="Arial" w:cs="Arial"/>
          <w:sz w:val="22"/>
          <w:szCs w:val="22"/>
        </w:rPr>
        <w:t>ног о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на, о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носно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чна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 xml:space="preserve">арта 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рж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вљ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нина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Реп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б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4"/>
          <w:sz w:val="22"/>
          <w:szCs w:val="22"/>
        </w:rPr>
        <w:t>и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е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Срб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е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ај</w:t>
      </w:r>
      <w:r>
        <w:rPr>
          <w:rFonts w:ascii="Arial" w:eastAsia="Arial" w:hAnsi="Arial" w:cs="Arial"/>
          <w:sz w:val="22"/>
          <w:szCs w:val="22"/>
        </w:rPr>
        <w:t xml:space="preserve">њег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1"/>
          <w:sz w:val="22"/>
          <w:szCs w:val="22"/>
        </w:rPr>
        <w:t>ри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ни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z w:val="22"/>
          <w:szCs w:val="22"/>
        </w:rPr>
        <w:t>а</w:t>
      </w:r>
      <w:r w:rsidR="006C3ECB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DD2031">
        <w:rPr>
          <w:rFonts w:ascii="Arial" w:eastAsia="Arial" w:hAnsi="Arial" w:cs="Arial"/>
          <w:spacing w:val="1"/>
          <w:sz w:val="22"/>
          <w:szCs w:val="22"/>
          <w:lang w:val="sr-Cyrl-RS"/>
        </w:rPr>
        <w:t>;</w:t>
      </w:r>
    </w:p>
    <w:p w:rsidR="00855043" w:rsidRDefault="00855043">
      <w:pPr>
        <w:spacing w:before="11" w:line="240" w:lineRule="exact"/>
        <w:rPr>
          <w:sz w:val="24"/>
          <w:szCs w:val="24"/>
        </w:rPr>
      </w:pPr>
    </w:p>
    <w:p w:rsidR="00855043" w:rsidRDefault="00B14868">
      <w:pPr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еш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ц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и незав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ног пр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фе</w:t>
      </w:r>
      <w:r>
        <w:rPr>
          <w:rFonts w:ascii="Arial" w:eastAsia="Arial" w:hAnsi="Arial" w:cs="Arial"/>
          <w:spacing w:val="-3"/>
          <w:sz w:val="22"/>
          <w:szCs w:val="22"/>
        </w:rPr>
        <w:t>с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оналца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43434F">
        <w:rPr>
          <w:rFonts w:ascii="Arial" w:eastAsia="Arial" w:hAnsi="Arial" w:cs="Arial"/>
          <w:spacing w:val="1"/>
          <w:sz w:val="22"/>
          <w:szCs w:val="22"/>
        </w:rPr>
        <w:t xml:space="preserve">и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вер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ни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пре</w:t>
      </w:r>
      <w:r>
        <w:rPr>
          <w:rFonts w:ascii="Arial" w:eastAsia="Arial" w:hAnsi="Arial" w:cs="Arial"/>
          <w:spacing w:val="-2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>од</w:t>
      </w:r>
      <w:r w:rsidR="0043434F">
        <w:rPr>
          <w:rFonts w:ascii="Arial" w:eastAsia="Arial" w:hAnsi="Arial" w:cs="Arial"/>
          <w:spacing w:val="3"/>
          <w:sz w:val="22"/>
          <w:szCs w:val="22"/>
        </w:rPr>
        <w:t xml:space="preserve"> истог</w:t>
      </w:r>
      <w:r>
        <w:rPr>
          <w:rFonts w:ascii="Arial" w:eastAsia="Arial" w:hAnsi="Arial" w:cs="Arial"/>
          <w:sz w:val="22"/>
          <w:szCs w:val="22"/>
        </w:rPr>
        <w:t>;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3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тна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права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н</w:t>
      </w:r>
      <w:r>
        <w:rPr>
          <w:rFonts w:ascii="Arial" w:eastAsia="Arial" w:hAnsi="Arial" w:cs="Arial"/>
          <w:sz w:val="22"/>
          <w:szCs w:val="22"/>
        </w:rPr>
        <w:t>ца</w:t>
      </w:r>
      <w:r w:rsidR="0043434F">
        <w:rPr>
          <w:rFonts w:ascii="Arial" w:eastAsia="Arial" w:hAnsi="Arial" w:cs="Arial"/>
          <w:spacing w:val="-1"/>
          <w:sz w:val="22"/>
          <w:szCs w:val="22"/>
        </w:rPr>
        <w:t xml:space="preserve"> ;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Default="00B14868">
      <w:pPr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 </w:t>
      </w:r>
      <w:r>
        <w:rPr>
          <w:rFonts w:ascii="Arial" w:eastAsia="Arial" w:hAnsi="Arial" w:cs="Arial"/>
          <w:spacing w:val="1"/>
          <w:sz w:val="22"/>
          <w:szCs w:val="22"/>
        </w:rPr>
        <w:t>Од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бр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за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пр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вр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pacing w:val="-1"/>
          <w:sz w:val="22"/>
          <w:szCs w:val="22"/>
        </w:rPr>
        <w:t>м</w:t>
      </w:r>
      <w:r>
        <w:rPr>
          <w:rFonts w:ascii="Arial" w:eastAsia="Arial" w:hAnsi="Arial" w:cs="Arial"/>
          <w:sz w:val="22"/>
          <w:szCs w:val="22"/>
        </w:rPr>
        <w:t>ени бо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вак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н</w:t>
      </w:r>
      <w:r>
        <w:rPr>
          <w:rFonts w:ascii="Arial" w:eastAsia="Arial" w:hAnsi="Arial" w:cs="Arial"/>
          <w:spacing w:val="1"/>
          <w:sz w:val="22"/>
          <w:szCs w:val="22"/>
        </w:rPr>
        <w:t>ц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;</w:t>
      </w:r>
    </w:p>
    <w:p w:rsidR="00855043" w:rsidRDefault="00855043">
      <w:pPr>
        <w:spacing w:before="18" w:line="240" w:lineRule="exact"/>
        <w:rPr>
          <w:sz w:val="24"/>
          <w:szCs w:val="24"/>
        </w:rPr>
      </w:pPr>
    </w:p>
    <w:p w:rsidR="00FC5255" w:rsidRDefault="00FC5255">
      <w:pPr>
        <w:spacing w:line="240" w:lineRule="exact"/>
        <w:ind w:left="113" w:right="726"/>
        <w:rPr>
          <w:rFonts w:ascii="Arial" w:eastAsia="Arial" w:hAnsi="Arial" w:cs="Arial"/>
          <w:sz w:val="22"/>
          <w:szCs w:val="22"/>
        </w:rPr>
      </w:pPr>
    </w:p>
    <w:p w:rsidR="00FC5255" w:rsidRDefault="00FC5255">
      <w:pPr>
        <w:spacing w:line="240" w:lineRule="exact"/>
        <w:ind w:left="113" w:right="726"/>
        <w:rPr>
          <w:rFonts w:ascii="Arial" w:eastAsia="Arial" w:hAnsi="Arial" w:cs="Arial"/>
          <w:sz w:val="22"/>
          <w:szCs w:val="22"/>
        </w:rPr>
      </w:pPr>
    </w:p>
    <w:p w:rsidR="00FC5255" w:rsidRDefault="00FC5255">
      <w:pPr>
        <w:spacing w:line="240" w:lineRule="exact"/>
        <w:ind w:left="113" w:right="726"/>
        <w:rPr>
          <w:rFonts w:ascii="Arial" w:eastAsia="Arial" w:hAnsi="Arial" w:cs="Arial"/>
          <w:sz w:val="22"/>
          <w:szCs w:val="22"/>
        </w:rPr>
      </w:pPr>
    </w:p>
    <w:p w:rsidR="00855043" w:rsidRDefault="00B14868">
      <w:pPr>
        <w:spacing w:line="240" w:lineRule="exact"/>
        <w:ind w:left="113" w:right="72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 </w:t>
      </w:r>
      <w:r>
        <w:rPr>
          <w:rFonts w:ascii="Arial" w:eastAsia="Arial" w:hAnsi="Arial" w:cs="Arial"/>
          <w:spacing w:val="1"/>
          <w:sz w:val="22"/>
          <w:szCs w:val="22"/>
        </w:rPr>
        <w:t>З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кљ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чен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z w:val="22"/>
          <w:szCs w:val="22"/>
        </w:rPr>
        <w:t>овор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пос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авцем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и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ај</w:t>
      </w:r>
      <w:r>
        <w:rPr>
          <w:rFonts w:ascii="Arial" w:eastAsia="Arial" w:hAnsi="Arial" w:cs="Arial"/>
          <w:spacing w:val="-2"/>
          <w:sz w:val="22"/>
          <w:szCs w:val="22"/>
        </w:rPr>
        <w:t>њ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м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1"/>
          <w:sz w:val="22"/>
          <w:szCs w:val="22"/>
        </w:rPr>
        <w:t>ри</w:t>
      </w:r>
      <w:r>
        <w:rPr>
          <w:rFonts w:ascii="Arial" w:eastAsia="Arial" w:hAnsi="Arial" w:cs="Arial"/>
          <w:sz w:val="22"/>
          <w:szCs w:val="22"/>
        </w:rPr>
        <w:t>сни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 xml:space="preserve">ом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pacing w:val="1"/>
          <w:sz w:val="22"/>
          <w:szCs w:val="22"/>
        </w:rPr>
        <w:t>г</w:t>
      </w:r>
      <w:r>
        <w:rPr>
          <w:rFonts w:ascii="Arial" w:eastAsia="Arial" w:hAnsi="Arial" w:cs="Arial"/>
          <w:sz w:val="22"/>
          <w:szCs w:val="22"/>
        </w:rPr>
        <w:t xml:space="preserve">а </w:t>
      </w:r>
      <w:r>
        <w:rPr>
          <w:rFonts w:ascii="Arial" w:eastAsia="Arial" w:hAnsi="Arial" w:cs="Arial"/>
          <w:spacing w:val="-2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и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ржи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к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за обављ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по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="00617F08">
        <w:rPr>
          <w:rFonts w:ascii="Arial" w:eastAsia="Arial" w:hAnsi="Arial" w:cs="Arial"/>
          <w:spacing w:val="1"/>
          <w:sz w:val="22"/>
          <w:szCs w:val="22"/>
        </w:rPr>
        <w:t xml:space="preserve">и оверени превод истог </w:t>
      </w:r>
      <w:r>
        <w:rPr>
          <w:rFonts w:ascii="Arial" w:eastAsia="Arial" w:hAnsi="Arial" w:cs="Arial"/>
          <w:sz w:val="22"/>
          <w:szCs w:val="22"/>
        </w:rPr>
        <w:t>;</w:t>
      </w:r>
    </w:p>
    <w:p w:rsidR="00855043" w:rsidRDefault="00855043">
      <w:pPr>
        <w:spacing w:before="10" w:line="240" w:lineRule="exact"/>
        <w:rPr>
          <w:sz w:val="24"/>
          <w:szCs w:val="24"/>
        </w:rPr>
      </w:pPr>
    </w:p>
    <w:p w:rsidR="00855043" w:rsidRDefault="00B14868">
      <w:pPr>
        <w:ind w:left="113" w:right="3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Ди</w:t>
      </w:r>
      <w:r>
        <w:rPr>
          <w:rFonts w:ascii="Arial" w:eastAsia="Arial" w:hAnsi="Arial" w:cs="Arial"/>
          <w:spacing w:val="-2"/>
          <w:sz w:val="22"/>
          <w:szCs w:val="22"/>
        </w:rPr>
        <w:t>п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1"/>
          <w:sz w:val="22"/>
          <w:szCs w:val="22"/>
        </w:rPr>
        <w:t>м</w:t>
      </w:r>
      <w:r>
        <w:rPr>
          <w:rFonts w:ascii="Arial" w:eastAsia="Arial" w:hAnsi="Arial" w:cs="Arial"/>
          <w:sz w:val="22"/>
          <w:szCs w:val="22"/>
        </w:rPr>
        <w:t>а, о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носно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у</w:t>
      </w:r>
      <w:r>
        <w:rPr>
          <w:rFonts w:ascii="Arial" w:eastAsia="Arial" w:hAnsi="Arial" w:cs="Arial"/>
          <w:sz w:val="22"/>
          <w:szCs w:val="22"/>
        </w:rPr>
        <w:t>вер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ченом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дг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вар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ћ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м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в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со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ом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б</w:t>
      </w:r>
      <w:r>
        <w:rPr>
          <w:rFonts w:ascii="Arial" w:eastAsia="Arial" w:hAnsi="Arial" w:cs="Arial"/>
          <w:spacing w:val="-3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з</w:t>
      </w:r>
      <w:r>
        <w:rPr>
          <w:rFonts w:ascii="Arial" w:eastAsia="Arial" w:hAnsi="Arial" w:cs="Arial"/>
          <w:sz w:val="22"/>
          <w:szCs w:val="22"/>
        </w:rPr>
        <w:t>овањ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но т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pacing w:val="-2"/>
          <w:sz w:val="22"/>
          <w:szCs w:val="22"/>
        </w:rPr>
        <w:t>х</w:t>
      </w:r>
      <w:r>
        <w:rPr>
          <w:rFonts w:ascii="Arial" w:eastAsia="Arial" w:hAnsi="Arial" w:cs="Arial"/>
          <w:sz w:val="22"/>
          <w:szCs w:val="22"/>
        </w:rPr>
        <w:t>нич</w:t>
      </w:r>
      <w:r>
        <w:rPr>
          <w:rFonts w:ascii="Arial" w:eastAsia="Arial" w:hAnsi="Arial" w:cs="Arial"/>
          <w:spacing w:val="-1"/>
          <w:sz w:val="22"/>
          <w:szCs w:val="22"/>
        </w:rPr>
        <w:t>ки</w:t>
      </w:r>
      <w:r>
        <w:rPr>
          <w:rFonts w:ascii="Arial" w:eastAsia="Arial" w:hAnsi="Arial" w:cs="Arial"/>
          <w:sz w:val="22"/>
          <w:szCs w:val="22"/>
        </w:rPr>
        <w:t>м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ва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ф</w:t>
      </w:r>
      <w:r>
        <w:rPr>
          <w:rFonts w:ascii="Arial" w:eastAsia="Arial" w:hAnsi="Arial" w:cs="Arial"/>
          <w:spacing w:val="-1"/>
          <w:sz w:val="22"/>
          <w:szCs w:val="22"/>
        </w:rPr>
        <w:t>ик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ц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м</w:t>
      </w:r>
      <w:r>
        <w:rPr>
          <w:rFonts w:ascii="Arial" w:eastAsia="Arial" w:hAnsi="Arial" w:cs="Arial"/>
          <w:sz w:val="22"/>
          <w:szCs w:val="22"/>
        </w:rPr>
        <w:t>а и</w:t>
      </w:r>
      <w:r>
        <w:rPr>
          <w:rFonts w:ascii="Arial" w:eastAsia="Arial" w:hAnsi="Arial" w:cs="Arial"/>
          <w:spacing w:val="-1"/>
          <w:sz w:val="22"/>
          <w:szCs w:val="22"/>
        </w:rPr>
        <w:t>з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т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од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ане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ване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бр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з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>не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нове</w:t>
      </w:r>
      <w:r w:rsidR="00617F08">
        <w:rPr>
          <w:rFonts w:ascii="Arial" w:eastAsia="Arial" w:hAnsi="Arial" w:cs="Arial"/>
          <w:spacing w:val="1"/>
          <w:sz w:val="22"/>
          <w:szCs w:val="22"/>
        </w:rPr>
        <w:t xml:space="preserve"> и </w:t>
      </w:r>
      <w:r>
        <w:rPr>
          <w:rFonts w:ascii="Arial" w:eastAsia="Arial" w:hAnsi="Arial" w:cs="Arial"/>
          <w:sz w:val="22"/>
          <w:szCs w:val="22"/>
        </w:rPr>
        <w:t>ове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ни прево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 w:rsidR="00617F08">
        <w:rPr>
          <w:rFonts w:ascii="Arial" w:eastAsia="Arial" w:hAnsi="Arial" w:cs="Arial"/>
          <w:spacing w:val="1"/>
          <w:sz w:val="22"/>
          <w:szCs w:val="22"/>
        </w:rPr>
        <w:t xml:space="preserve"> исте</w:t>
      </w:r>
      <w:r>
        <w:rPr>
          <w:rFonts w:ascii="Arial" w:eastAsia="Arial" w:hAnsi="Arial" w:cs="Arial"/>
          <w:sz w:val="22"/>
          <w:szCs w:val="22"/>
        </w:rPr>
        <w:t>;</w:t>
      </w:r>
    </w:p>
    <w:p w:rsidR="00855043" w:rsidRDefault="00855043">
      <w:pPr>
        <w:spacing w:before="13" w:line="240" w:lineRule="exact"/>
        <w:rPr>
          <w:sz w:val="24"/>
          <w:szCs w:val="24"/>
        </w:rPr>
      </w:pPr>
    </w:p>
    <w:p w:rsidR="00855043" w:rsidRPr="00C41186" w:rsidRDefault="00B14868">
      <w:pPr>
        <w:ind w:left="113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sz w:val="22"/>
          <w:szCs w:val="22"/>
        </w:rPr>
        <w:t>7.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И</w:t>
      </w:r>
      <w:r>
        <w:rPr>
          <w:rFonts w:ascii="Arial" w:eastAsia="Arial" w:hAnsi="Arial" w:cs="Arial"/>
          <w:spacing w:val="-3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прав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но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2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1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>рда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ном ис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2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>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ст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ц</w:t>
      </w:r>
      <w:r>
        <w:rPr>
          <w:rFonts w:ascii="Arial" w:eastAsia="Arial" w:hAnsi="Arial" w:cs="Arial"/>
          <w:spacing w:val="1"/>
          <w:sz w:val="22"/>
          <w:szCs w:val="22"/>
        </w:rPr>
        <w:t>и</w:t>
      </w:r>
      <w:r w:rsidR="00617F08">
        <w:rPr>
          <w:rFonts w:ascii="Arial" w:eastAsia="Arial" w:hAnsi="Arial" w:cs="Arial"/>
          <w:sz w:val="22"/>
          <w:szCs w:val="22"/>
        </w:rPr>
        <w:t xml:space="preserve"> и </w:t>
      </w:r>
      <w:r w:rsidR="00617F08">
        <w:rPr>
          <w:rFonts w:ascii="Arial" w:eastAsia="Arial" w:hAnsi="Arial" w:cs="Arial"/>
          <w:sz w:val="22"/>
          <w:szCs w:val="22"/>
          <w:lang w:val="sr-Cyrl-RS"/>
        </w:rPr>
        <w:t>оверени превод исте;</w:t>
      </w:r>
    </w:p>
    <w:p w:rsidR="00855043" w:rsidRDefault="00855043">
      <w:pPr>
        <w:spacing w:before="11" w:line="240" w:lineRule="exact"/>
        <w:rPr>
          <w:sz w:val="24"/>
          <w:szCs w:val="24"/>
        </w:rPr>
      </w:pPr>
    </w:p>
    <w:p w:rsidR="00855043" w:rsidRDefault="00B14868">
      <w:pPr>
        <w:ind w:left="11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1"/>
          <w:sz w:val="22"/>
          <w:szCs w:val="22"/>
        </w:rPr>
        <w:t>к</w:t>
      </w:r>
      <w:r>
        <w:rPr>
          <w:rFonts w:ascii="Arial" w:eastAsia="Arial" w:hAnsi="Arial" w:cs="Arial"/>
          <w:sz w:val="22"/>
          <w:szCs w:val="22"/>
        </w:rPr>
        <w:t>аз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о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п</w:t>
      </w:r>
      <w:r>
        <w:rPr>
          <w:rFonts w:ascii="Arial" w:eastAsia="Arial" w:hAnsi="Arial" w:cs="Arial"/>
          <w:spacing w:val="1"/>
          <w:sz w:val="22"/>
          <w:szCs w:val="22"/>
        </w:rPr>
        <w:t>л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ћ</w:t>
      </w:r>
      <w:r>
        <w:rPr>
          <w:rFonts w:ascii="Arial" w:eastAsia="Arial" w:hAnsi="Arial" w:cs="Arial"/>
          <w:sz w:val="22"/>
          <w:szCs w:val="22"/>
        </w:rPr>
        <w:t>ен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ј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pacing w:val="-3"/>
          <w:sz w:val="22"/>
          <w:szCs w:val="22"/>
        </w:rPr>
        <w:t>м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нис</w:t>
      </w:r>
      <w:r>
        <w:rPr>
          <w:rFonts w:ascii="Arial" w:eastAsia="Arial" w:hAnsi="Arial" w:cs="Arial"/>
          <w:spacing w:val="-1"/>
          <w:sz w:val="22"/>
          <w:szCs w:val="22"/>
        </w:rPr>
        <w:t>т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в</w:t>
      </w:r>
      <w:r>
        <w:rPr>
          <w:rFonts w:ascii="Arial" w:eastAsia="Arial" w:hAnsi="Arial" w:cs="Arial"/>
          <w:spacing w:val="1"/>
          <w:sz w:val="22"/>
          <w:szCs w:val="22"/>
        </w:rPr>
        <w:t>н</w:t>
      </w:r>
      <w:r>
        <w:rPr>
          <w:rFonts w:ascii="Arial" w:eastAsia="Arial" w:hAnsi="Arial" w:cs="Arial"/>
          <w:sz w:val="22"/>
          <w:szCs w:val="22"/>
        </w:rPr>
        <w:t>ој т</w:t>
      </w:r>
      <w:r>
        <w:rPr>
          <w:rFonts w:ascii="Arial" w:eastAsia="Arial" w:hAnsi="Arial" w:cs="Arial"/>
          <w:spacing w:val="-1"/>
          <w:sz w:val="22"/>
          <w:szCs w:val="22"/>
        </w:rPr>
        <w:t>ак</w:t>
      </w:r>
      <w:r>
        <w:rPr>
          <w:rFonts w:ascii="Arial" w:eastAsia="Arial" w:hAnsi="Arial" w:cs="Arial"/>
          <w:sz w:val="22"/>
          <w:szCs w:val="22"/>
        </w:rPr>
        <w:t>с</w:t>
      </w:r>
      <w:r>
        <w:rPr>
          <w:rFonts w:ascii="Arial" w:eastAsia="Arial" w:hAnsi="Arial" w:cs="Arial"/>
          <w:spacing w:val="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.</w:t>
      </w:r>
    </w:p>
    <w:p w:rsidR="00855043" w:rsidRDefault="00855043" w:rsidP="00617F08">
      <w:pPr>
        <w:ind w:right="171"/>
        <w:rPr>
          <w:rFonts w:ascii="Arial" w:eastAsia="Arial" w:hAnsi="Arial" w:cs="Arial"/>
          <w:b/>
        </w:rPr>
      </w:pPr>
    </w:p>
    <w:p w:rsidR="001D3A09" w:rsidRDefault="001D3A09">
      <w:pPr>
        <w:ind w:left="113" w:right="171"/>
        <w:rPr>
          <w:rFonts w:ascii="Arial" w:eastAsia="Arial" w:hAnsi="Arial" w:cs="Arial"/>
          <w:b/>
        </w:rPr>
      </w:pPr>
    </w:p>
    <w:p w:rsidR="00DD2031" w:rsidRDefault="001D3A09" w:rsidP="001D3A09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b/>
          <w:sz w:val="22"/>
          <w:szCs w:val="22"/>
          <w:lang w:val="sr-Cyrl-RS"/>
        </w:rPr>
        <w:t>НАПОМЕНА</w:t>
      </w:r>
      <w:r>
        <w:rPr>
          <w:rFonts w:ascii="Arial" w:eastAsia="Arial" w:hAnsi="Arial" w:cs="Arial"/>
          <w:sz w:val="22"/>
          <w:szCs w:val="22"/>
          <w:lang w:val="sr-Cyrl-RS"/>
        </w:rPr>
        <w:t>:  Странка доставља доказе под тачкама:</w:t>
      </w:r>
      <w:r w:rsidR="00DD2031">
        <w:rPr>
          <w:rFonts w:ascii="Arial" w:eastAsia="Arial" w:hAnsi="Arial" w:cs="Arial"/>
          <w:sz w:val="22"/>
          <w:szCs w:val="22"/>
          <w:lang w:val="sr-Cyrl-RS"/>
        </w:rPr>
        <w:t xml:space="preserve">1 (лична карта држављанина РС </w:t>
      </w:r>
    </w:p>
    <w:p w:rsidR="001D3A09" w:rsidRPr="001D3A09" w:rsidRDefault="00DD2031" w:rsidP="001D3A09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sz w:val="22"/>
          <w:szCs w:val="22"/>
          <w:lang w:val="sr-Cyrl-RS"/>
        </w:rPr>
        <w:t xml:space="preserve">                         крајњег корисника услуга)</w:t>
      </w:r>
      <w:r w:rsidR="001D3A09">
        <w:rPr>
          <w:rFonts w:ascii="Arial" w:eastAsia="Arial" w:hAnsi="Arial" w:cs="Arial"/>
          <w:sz w:val="22"/>
          <w:szCs w:val="22"/>
          <w:lang w:val="sr-Cyrl-RS"/>
        </w:rPr>
        <w:t xml:space="preserve"> </w:t>
      </w:r>
      <w:r w:rsidR="001D3A09">
        <w:rPr>
          <w:rFonts w:ascii="Arial" w:eastAsia="Arial" w:hAnsi="Arial" w:cs="Arial"/>
          <w:sz w:val="22"/>
          <w:szCs w:val="22"/>
          <w:lang w:val="sr-Latn-RS"/>
        </w:rPr>
        <w:t xml:space="preserve">2,3,5,6,7 </w:t>
      </w:r>
      <w:r w:rsidR="001D3A09">
        <w:rPr>
          <w:rFonts w:ascii="Arial" w:eastAsia="Arial" w:hAnsi="Arial" w:cs="Arial"/>
          <w:sz w:val="22"/>
          <w:szCs w:val="22"/>
          <w:lang w:val="sr-Cyrl-RS"/>
        </w:rPr>
        <w:t>и 8.</w:t>
      </w:r>
    </w:p>
    <w:p w:rsidR="00617F08" w:rsidRDefault="001D3A09" w:rsidP="00617F08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b/>
          <w:sz w:val="22"/>
          <w:szCs w:val="22"/>
          <w:lang w:val="sr-Cyrl-RS"/>
        </w:rPr>
        <w:t xml:space="preserve">                        </w:t>
      </w:r>
      <w:r>
        <w:rPr>
          <w:rFonts w:ascii="Arial" w:eastAsia="Arial" w:hAnsi="Arial" w:cs="Arial"/>
          <w:sz w:val="22"/>
          <w:szCs w:val="22"/>
          <w:lang w:val="sr-Cyrl-RS"/>
        </w:rPr>
        <w:t>Национална служба врши увид,прибављ</w:t>
      </w:r>
      <w:r w:rsidR="00617F08">
        <w:rPr>
          <w:rFonts w:ascii="Arial" w:eastAsia="Arial" w:hAnsi="Arial" w:cs="Arial"/>
          <w:sz w:val="22"/>
          <w:szCs w:val="22"/>
          <w:lang w:val="sr-Cyrl-RS"/>
        </w:rPr>
        <w:t>а и обрађује податке по</w:t>
      </w:r>
    </w:p>
    <w:p w:rsidR="00DD2031" w:rsidRDefault="00617F08" w:rsidP="00617F08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sz w:val="22"/>
          <w:szCs w:val="22"/>
          <w:lang w:val="sr-Cyrl-RS"/>
        </w:rPr>
        <w:t xml:space="preserve">                        службеној дужности</w:t>
      </w:r>
      <w:r w:rsidR="001D3A09">
        <w:rPr>
          <w:rFonts w:ascii="Arial" w:eastAsia="Arial" w:hAnsi="Arial" w:cs="Arial"/>
          <w:sz w:val="22"/>
          <w:szCs w:val="22"/>
          <w:lang w:val="sr-Cyrl-RS"/>
        </w:rPr>
        <w:t xml:space="preserve"> о доказима из тачке 1.</w:t>
      </w:r>
      <w:r w:rsidR="00DD2031">
        <w:rPr>
          <w:rFonts w:ascii="Arial" w:eastAsia="Arial" w:hAnsi="Arial" w:cs="Arial"/>
          <w:sz w:val="22"/>
          <w:szCs w:val="22"/>
          <w:lang w:val="sr-Cyrl-RS"/>
        </w:rPr>
        <w:t xml:space="preserve">( решење о упису </w:t>
      </w:r>
    </w:p>
    <w:p w:rsidR="001D3A09" w:rsidRDefault="00DD2031" w:rsidP="00617F08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  <w:r>
        <w:rPr>
          <w:rFonts w:ascii="Arial" w:eastAsia="Arial" w:hAnsi="Arial" w:cs="Arial"/>
          <w:sz w:val="22"/>
          <w:szCs w:val="22"/>
          <w:lang w:val="sr-Cyrl-RS"/>
        </w:rPr>
        <w:t xml:space="preserve">                       </w:t>
      </w:r>
      <w:r w:rsidR="00506A1C">
        <w:rPr>
          <w:rFonts w:ascii="Arial" w:eastAsia="Arial" w:hAnsi="Arial" w:cs="Arial"/>
          <w:sz w:val="22"/>
          <w:szCs w:val="22"/>
          <w:lang w:val="sr-Cyrl-RS"/>
        </w:rPr>
        <w:t xml:space="preserve"> </w:t>
      </w:r>
      <w:r>
        <w:rPr>
          <w:rFonts w:ascii="Arial" w:eastAsia="Arial" w:hAnsi="Arial" w:cs="Arial"/>
          <w:sz w:val="22"/>
          <w:szCs w:val="22"/>
          <w:lang w:val="sr-Cyrl-RS"/>
        </w:rPr>
        <w:t xml:space="preserve"> послодавца у регистар надежног органа</w:t>
      </w:r>
      <w:r w:rsidR="00866A6D">
        <w:rPr>
          <w:rFonts w:ascii="Arial" w:eastAsia="Arial" w:hAnsi="Arial" w:cs="Arial"/>
          <w:sz w:val="22"/>
          <w:szCs w:val="22"/>
          <w:lang w:val="sr-Cyrl-RS"/>
        </w:rPr>
        <w:t>)</w:t>
      </w:r>
      <w:r w:rsidR="001D3A09">
        <w:rPr>
          <w:rFonts w:ascii="Arial" w:eastAsia="Arial" w:hAnsi="Arial" w:cs="Arial"/>
          <w:sz w:val="22"/>
          <w:szCs w:val="22"/>
          <w:lang w:val="sr-Cyrl-RS"/>
        </w:rPr>
        <w:t xml:space="preserve"> и 4.</w:t>
      </w:r>
    </w:p>
    <w:p w:rsidR="00617F08" w:rsidRDefault="00617F08" w:rsidP="001D3A09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</w:p>
    <w:p w:rsidR="00617F08" w:rsidRDefault="00617F08" w:rsidP="001D3A09">
      <w:pPr>
        <w:ind w:left="113"/>
        <w:jc w:val="both"/>
        <w:rPr>
          <w:rFonts w:ascii="Arial" w:eastAsia="Arial" w:hAnsi="Arial" w:cs="Arial"/>
          <w:sz w:val="22"/>
          <w:szCs w:val="22"/>
          <w:lang w:val="sr-Cyrl-RS"/>
        </w:rPr>
      </w:pPr>
    </w:p>
    <w:p w:rsidR="00377971" w:rsidRPr="00377971" w:rsidRDefault="00377971" w:rsidP="00377971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377971">
        <w:rPr>
          <w:rFonts w:ascii="Arial" w:hAnsi="Arial" w:cs="Arial"/>
          <w:sz w:val="22"/>
          <w:szCs w:val="22"/>
          <w:lang w:val="sr-Cyrl-RS"/>
        </w:rPr>
        <w:t xml:space="preserve">Уз захтев за </w:t>
      </w:r>
      <w:r w:rsidRPr="00377971">
        <w:rPr>
          <w:rFonts w:ascii="Arial" w:hAnsi="Arial" w:cs="Arial"/>
          <w:b/>
          <w:sz w:val="22"/>
          <w:szCs w:val="22"/>
          <w:lang w:val="sr-Cyrl-RS"/>
        </w:rPr>
        <w:t>продужење</w:t>
      </w:r>
      <w:r w:rsidRPr="00377971">
        <w:rPr>
          <w:rFonts w:ascii="Arial" w:hAnsi="Arial" w:cs="Arial"/>
          <w:sz w:val="22"/>
          <w:szCs w:val="22"/>
          <w:lang w:val="sr-Cyrl-RS"/>
        </w:rPr>
        <w:t xml:space="preserve"> радне дозволе независног професионалца, странка </w:t>
      </w:r>
      <w:r w:rsidR="00DD2031">
        <w:rPr>
          <w:rFonts w:ascii="Arial" w:hAnsi="Arial" w:cs="Arial"/>
          <w:sz w:val="22"/>
          <w:szCs w:val="22"/>
          <w:lang w:val="sr-Cyrl-RS"/>
        </w:rPr>
        <w:t xml:space="preserve">не </w:t>
      </w:r>
      <w:r w:rsidRPr="00377971">
        <w:rPr>
          <w:rFonts w:ascii="Arial" w:hAnsi="Arial" w:cs="Arial"/>
          <w:sz w:val="22"/>
          <w:szCs w:val="22"/>
          <w:lang w:val="sr-Cyrl-RS"/>
        </w:rPr>
        <w:t xml:space="preserve">доставља </w:t>
      </w:r>
      <w:r w:rsidR="00DD2031">
        <w:rPr>
          <w:rFonts w:ascii="Arial" w:hAnsi="Arial" w:cs="Arial"/>
          <w:sz w:val="22"/>
          <w:szCs w:val="22"/>
          <w:lang w:val="sr-Cyrl-RS"/>
        </w:rPr>
        <w:t>доказе из тачака: 6 и 7</w:t>
      </w:r>
      <w:r w:rsidRPr="00377971">
        <w:rPr>
          <w:rFonts w:ascii="Arial" w:hAnsi="Arial" w:cs="Arial"/>
          <w:sz w:val="22"/>
          <w:szCs w:val="22"/>
          <w:lang w:val="sr-Cyrl-RS"/>
        </w:rPr>
        <w:t>.</w:t>
      </w:r>
    </w:p>
    <w:p w:rsidR="001D3A09" w:rsidRDefault="001D3A09">
      <w:pPr>
        <w:ind w:left="113" w:right="171"/>
        <w:rPr>
          <w:rFonts w:ascii="Arial" w:eastAsia="Arial" w:hAnsi="Arial" w:cs="Arial"/>
        </w:rPr>
      </w:pPr>
    </w:p>
    <w:sectPr w:rsidR="001D3A09">
      <w:pgSz w:w="11920" w:h="16840"/>
      <w:pgMar w:top="940" w:right="1020" w:bottom="280" w:left="102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21" w:rsidRDefault="00A42821">
      <w:r>
        <w:separator/>
      </w:r>
    </w:p>
  </w:endnote>
  <w:endnote w:type="continuationSeparator" w:id="0">
    <w:p w:rsidR="00A42821" w:rsidRDefault="00A4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21" w:rsidRDefault="00A42821">
      <w:r>
        <w:separator/>
      </w:r>
    </w:p>
  </w:footnote>
  <w:footnote w:type="continuationSeparator" w:id="0">
    <w:p w:rsidR="00A42821" w:rsidRDefault="00A42821">
      <w:r>
        <w:continuationSeparator/>
      </w:r>
    </w:p>
  </w:footnote>
  <w:footnote w:id="1">
    <w:p w:rsidR="00FC5255" w:rsidRPr="0054473A" w:rsidRDefault="00FC5255" w:rsidP="00FC5255">
      <w:pPr>
        <w:jc w:val="both"/>
        <w:rPr>
          <w:lang w:val="sr-Cyrl-CS"/>
        </w:rPr>
      </w:pPr>
      <w:r w:rsidRPr="008D3790">
        <w:rPr>
          <w:rStyle w:val="FootnoteReference"/>
          <w:rFonts w:eastAsiaTheme="minorEastAsia"/>
        </w:rPr>
        <w:footnoteRef/>
      </w:r>
      <w:r w:rsidRPr="008D3790">
        <w:rPr>
          <w:sz w:val="18"/>
          <w:szCs w:val="18"/>
        </w:rPr>
        <w:t xml:space="preserve"> </w:t>
      </w:r>
      <w:r w:rsidRPr="008D3790"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043" w:rsidRPr="00332B0C" w:rsidRDefault="00187D30">
    <w:pPr>
      <w:spacing w:line="200" w:lineRule="exact"/>
      <w:rPr>
        <w:b/>
      </w:rPr>
    </w:pPr>
    <w:r>
      <w:t xml:space="preserve">                                                                                                     </w:t>
    </w:r>
    <w:r w:rsidR="00332B0C">
      <w:t xml:space="preserve">                                            </w:t>
    </w:r>
    <w:r>
      <w:t xml:space="preserve">    </w:t>
    </w:r>
    <w:r w:rsidR="006372BB" w:rsidRPr="00332B0C">
      <w:rPr>
        <w:b/>
      </w:rPr>
      <w:t>0032-PR-072-OD-35-PR-</w:t>
    </w:r>
    <w:r w:rsidRPr="00332B0C">
      <w:rPr>
        <w:b/>
      </w:rPr>
      <w:t>0</w:t>
    </w:r>
    <w:r w:rsidR="000416D6">
      <w:rPr>
        <w:b/>
      </w:rPr>
      <w:t>4</w:t>
    </w:r>
  </w:p>
  <w:p w:rsidR="00187D30" w:rsidRDefault="00332B0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76A2E1" wp14:editId="52536116">
              <wp:simplePos x="0" y="0"/>
              <wp:positionH relativeFrom="page">
                <wp:posOffset>5572125</wp:posOffset>
              </wp:positionH>
              <wp:positionV relativeFrom="page">
                <wp:posOffset>676275</wp:posOffset>
              </wp:positionV>
              <wp:extent cx="1278255" cy="257175"/>
              <wp:effectExtent l="0" t="0" r="17145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825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5043" w:rsidRDefault="00B14868">
                          <w:pPr>
                            <w:spacing w:line="240" w:lineRule="exact"/>
                            <w:ind w:left="20" w:right="-33"/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  <w:sz w:val="22"/>
                              <w:szCs w:val="22"/>
                            </w:rPr>
                            <w:t>О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2"/>
                              <w:szCs w:val="22"/>
                            </w:rPr>
                            <w:t>бр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3"/>
                              <w:sz w:val="22"/>
                              <w:szCs w:val="22"/>
                            </w:rPr>
                            <w:t>а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2"/>
                              <w:szCs w:val="22"/>
                            </w:rPr>
                            <w:t>за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1"/>
                              <w:sz w:val="22"/>
                              <w:szCs w:val="22"/>
                            </w:rPr>
                            <w:t>ц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2"/>
                              <w:sz w:val="22"/>
                              <w:szCs w:val="22"/>
                            </w:rPr>
                            <w:t>З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3"/>
                              <w:sz w:val="22"/>
                              <w:szCs w:val="22"/>
                            </w:rPr>
                            <w:t>Р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  <w:sz w:val="22"/>
                              <w:szCs w:val="22"/>
                            </w:rPr>
                            <w:t>Д-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1"/>
                              <w:sz w:val="22"/>
                              <w:szCs w:val="22"/>
                            </w:rPr>
                            <w:t>НП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6A2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8.75pt;margin-top:53.25pt;width:100.65pt;height:20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" filled="f" stroked="f">
              <v:textbox inset="0,0,0,0">
                <w:txbxContent>
                  <w:p w:rsidR="00855043" w:rsidRDefault="00B14868">
                    <w:pPr>
                      <w:spacing w:line="240" w:lineRule="exact"/>
                      <w:ind w:left="20" w:right="-33"/>
                      <w:rPr>
                        <w:rFonts w:ascii="Arial" w:eastAsia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b/>
                        <w:spacing w:val="1"/>
                        <w:sz w:val="22"/>
                        <w:szCs w:val="22"/>
                      </w:rPr>
                      <w:t>О</w:t>
                    </w:r>
                    <w:r>
                      <w:rPr>
                        <w:rFonts w:ascii="Arial" w:eastAsia="Arial" w:hAnsi="Arial" w:cs="Arial"/>
                        <w:b/>
                        <w:sz w:val="22"/>
                        <w:szCs w:val="22"/>
                      </w:rPr>
                      <w:t>бр</w:t>
                    </w:r>
                    <w:r>
                      <w:rPr>
                        <w:rFonts w:ascii="Arial" w:eastAsia="Arial" w:hAnsi="Arial" w:cs="Arial"/>
                        <w:b/>
                        <w:spacing w:val="-3"/>
                        <w:sz w:val="22"/>
                        <w:szCs w:val="22"/>
                      </w:rPr>
                      <w:t>а</w:t>
                    </w:r>
                    <w:r>
                      <w:rPr>
                        <w:rFonts w:ascii="Arial" w:eastAsia="Arial" w:hAnsi="Arial" w:cs="Arial"/>
                        <w:b/>
                        <w:sz w:val="22"/>
                        <w:szCs w:val="22"/>
                      </w:rPr>
                      <w:t>за</w:t>
                    </w:r>
                    <w:r>
                      <w:rPr>
                        <w:rFonts w:ascii="Arial" w:eastAsia="Arial" w:hAnsi="Arial" w:cs="Arial"/>
                        <w:b/>
                        <w:spacing w:val="-1"/>
                        <w:sz w:val="22"/>
                        <w:szCs w:val="22"/>
                      </w:rPr>
                      <w:t>ц</w:t>
                    </w:r>
                    <w:r>
                      <w:rPr>
                        <w:rFonts w:ascii="Arial" w:eastAsia="Arial" w:hAnsi="Arial" w:cs="Arial"/>
                        <w:b/>
                        <w:sz w:val="22"/>
                        <w:szCs w:val="22"/>
                      </w:rPr>
                      <w:t xml:space="preserve">: </w:t>
                    </w:r>
                    <w:r>
                      <w:rPr>
                        <w:rFonts w:ascii="Arial" w:eastAsia="Arial" w:hAnsi="Arial" w:cs="Arial"/>
                        <w:b/>
                        <w:spacing w:val="2"/>
                        <w:sz w:val="22"/>
                        <w:szCs w:val="22"/>
                      </w:rPr>
                      <w:t>З</w:t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  <w:sz w:val="22"/>
                        <w:szCs w:val="22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3"/>
                        <w:sz w:val="22"/>
                        <w:szCs w:val="22"/>
                      </w:rPr>
                      <w:t>Р</w:t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  <w:sz w:val="22"/>
                        <w:szCs w:val="22"/>
                      </w:rPr>
                      <w:t>Д-</w:t>
                    </w:r>
                    <w:r>
                      <w:rPr>
                        <w:rFonts w:ascii="Arial" w:eastAsia="Arial" w:hAnsi="Arial" w:cs="Arial"/>
                        <w:b/>
                        <w:spacing w:val="-1"/>
                        <w:sz w:val="22"/>
                        <w:szCs w:val="22"/>
                      </w:rPr>
                      <w:t>НП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F0AE6"/>
    <w:multiLevelType w:val="hybridMultilevel"/>
    <w:tmpl w:val="708AE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A0D79"/>
    <w:multiLevelType w:val="multilevel"/>
    <w:tmpl w:val="168693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43"/>
    <w:rsid w:val="000416D6"/>
    <w:rsid w:val="00096BF9"/>
    <w:rsid w:val="00186A0F"/>
    <w:rsid w:val="00187D30"/>
    <w:rsid w:val="001B39A1"/>
    <w:rsid w:val="001D3A09"/>
    <w:rsid w:val="001E2367"/>
    <w:rsid w:val="002B7C22"/>
    <w:rsid w:val="00332B0C"/>
    <w:rsid w:val="00377971"/>
    <w:rsid w:val="00417241"/>
    <w:rsid w:val="0043434F"/>
    <w:rsid w:val="00475431"/>
    <w:rsid w:val="00500D3C"/>
    <w:rsid w:val="00506A1C"/>
    <w:rsid w:val="00566AF0"/>
    <w:rsid w:val="00617F08"/>
    <w:rsid w:val="006372BB"/>
    <w:rsid w:val="0065566F"/>
    <w:rsid w:val="00687916"/>
    <w:rsid w:val="006C3ECB"/>
    <w:rsid w:val="006E137F"/>
    <w:rsid w:val="00784DE2"/>
    <w:rsid w:val="007D3CE5"/>
    <w:rsid w:val="00855043"/>
    <w:rsid w:val="00866A6D"/>
    <w:rsid w:val="00A42821"/>
    <w:rsid w:val="00B14868"/>
    <w:rsid w:val="00B92DAA"/>
    <w:rsid w:val="00C41186"/>
    <w:rsid w:val="00C8749D"/>
    <w:rsid w:val="00D44BF7"/>
    <w:rsid w:val="00DD2031"/>
    <w:rsid w:val="00E46B17"/>
    <w:rsid w:val="00EA1016"/>
    <w:rsid w:val="00EB07FF"/>
    <w:rsid w:val="00EC28FF"/>
    <w:rsid w:val="00F162AF"/>
    <w:rsid w:val="00F66BB2"/>
    <w:rsid w:val="00FC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DEEC20-072A-41F7-BC05-197100EF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372B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72BB"/>
  </w:style>
  <w:style w:type="paragraph" w:styleId="Footer">
    <w:name w:val="footer"/>
    <w:basedOn w:val="Normal"/>
    <w:link w:val="FooterChar"/>
    <w:uiPriority w:val="99"/>
    <w:unhideWhenUsed/>
    <w:rsid w:val="006372B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2BB"/>
  </w:style>
  <w:style w:type="paragraph" w:styleId="BalloonText">
    <w:name w:val="Balloon Text"/>
    <w:basedOn w:val="Normal"/>
    <w:link w:val="BalloonTextChar"/>
    <w:uiPriority w:val="99"/>
    <w:semiHidden/>
    <w:unhideWhenUsed/>
    <w:rsid w:val="000416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D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FC5255"/>
    <w:pPr>
      <w:ind w:left="720"/>
      <w:contextualSpacing/>
    </w:pPr>
  </w:style>
  <w:style w:type="character" w:styleId="FootnoteReference">
    <w:name w:val="footnote reference"/>
    <w:semiHidden/>
    <w:rsid w:val="00FC52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E650B-ED46-4AE9-AB4C-D3A65F89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Mijušković</dc:creator>
  <cp:lastModifiedBy>Snežana Nekvasil</cp:lastModifiedBy>
  <cp:revision>15</cp:revision>
  <cp:lastPrinted>2018-10-29T16:09:00Z</cp:lastPrinted>
  <dcterms:created xsi:type="dcterms:W3CDTF">2018-08-10T07:45:00Z</dcterms:created>
  <dcterms:modified xsi:type="dcterms:W3CDTF">2019-02-11T09:25:00Z</dcterms:modified>
</cp:coreProperties>
</file>